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Ind w:w="5070" w:type="dxa"/>
        <w:tblLayout w:type="fixed"/>
        <w:tblLook w:val="0000" w:firstRow="0" w:lastRow="0" w:firstColumn="0" w:lastColumn="0" w:noHBand="0" w:noVBand="0"/>
      </w:tblPr>
      <w:tblGrid>
        <w:gridCol w:w="4961"/>
      </w:tblGrid>
      <w:tr w:rsidR="004D5901" w:rsidTr="00967A05">
        <w:tc>
          <w:tcPr>
            <w:tcW w:w="4961" w:type="dxa"/>
            <w:shd w:val="clear" w:color="auto" w:fill="auto"/>
          </w:tcPr>
          <w:p w:rsidR="004D5901" w:rsidRDefault="004D5901" w:rsidP="00CC232A">
            <w:pPr>
              <w:snapToGrid w:val="0"/>
              <w:jc w:val="center"/>
              <w:rPr>
                <w:b/>
                <w:bCs/>
              </w:rPr>
            </w:pPr>
            <w:r>
              <w:rPr>
                <w:b/>
                <w:bCs/>
              </w:rPr>
              <w:t>УТВЕРЖДАЮ</w:t>
            </w:r>
          </w:p>
          <w:p w:rsidR="004D5901" w:rsidRDefault="004D5901" w:rsidP="00CC232A">
            <w:pPr>
              <w:jc w:val="center"/>
              <w:rPr>
                <w:bCs/>
              </w:rPr>
            </w:pPr>
            <w:r>
              <w:rPr>
                <w:bCs/>
              </w:rPr>
              <w:t>Председатель комиссии по комиссионному отбору подрядной организации для проведения капитального ремонта МКД</w:t>
            </w:r>
          </w:p>
          <w:p w:rsidR="004D5901" w:rsidRDefault="004D5901" w:rsidP="00CC232A">
            <w:pPr>
              <w:rPr>
                <w:bCs/>
              </w:rPr>
            </w:pPr>
          </w:p>
        </w:tc>
      </w:tr>
    </w:tbl>
    <w:p w:rsidR="004D5901" w:rsidRDefault="004D5901" w:rsidP="00CC232A">
      <w:pPr>
        <w:tabs>
          <w:tab w:val="left" w:pos="8222"/>
        </w:tabs>
        <w:rPr>
          <w:b/>
          <w:bCs/>
          <w:sz w:val="26"/>
          <w:szCs w:val="26"/>
        </w:rPr>
      </w:pPr>
      <w:r>
        <w:rPr>
          <w:b/>
          <w:bCs/>
          <w:sz w:val="26"/>
          <w:szCs w:val="26"/>
        </w:rPr>
        <w:tab/>
      </w:r>
    </w:p>
    <w:p w:rsidR="004D5901" w:rsidRDefault="004D5901" w:rsidP="00CC232A">
      <w:pPr>
        <w:rPr>
          <w:b/>
          <w:bCs/>
          <w:sz w:val="26"/>
          <w:szCs w:val="26"/>
        </w:rPr>
      </w:pPr>
    </w:p>
    <w:p w:rsidR="004D5901" w:rsidRDefault="004D5901" w:rsidP="00CC232A">
      <w:pPr>
        <w:jc w:val="center"/>
        <w:rPr>
          <w:b/>
          <w:bCs/>
          <w:sz w:val="28"/>
          <w:szCs w:val="28"/>
        </w:rPr>
      </w:pPr>
    </w:p>
    <w:p w:rsidR="00CC232A" w:rsidRDefault="00CC232A" w:rsidP="00CC232A">
      <w:pPr>
        <w:jc w:val="center"/>
        <w:rPr>
          <w:b/>
          <w:bCs/>
          <w:sz w:val="28"/>
          <w:szCs w:val="28"/>
        </w:rPr>
      </w:pPr>
    </w:p>
    <w:p w:rsidR="00CC232A" w:rsidRDefault="00CC232A" w:rsidP="00CC232A">
      <w:pPr>
        <w:jc w:val="center"/>
        <w:rPr>
          <w:b/>
          <w:bCs/>
          <w:sz w:val="28"/>
          <w:szCs w:val="28"/>
        </w:rPr>
      </w:pPr>
    </w:p>
    <w:p w:rsidR="00C33A08" w:rsidRDefault="00C33A08" w:rsidP="00CC232A">
      <w:pPr>
        <w:jc w:val="center"/>
        <w:rPr>
          <w:b/>
          <w:bCs/>
          <w:sz w:val="28"/>
          <w:szCs w:val="28"/>
        </w:rPr>
      </w:pPr>
    </w:p>
    <w:p w:rsidR="00CC232A" w:rsidRDefault="00CC232A" w:rsidP="00CC232A">
      <w:pPr>
        <w:jc w:val="center"/>
        <w:rPr>
          <w:b/>
          <w:bCs/>
          <w:sz w:val="28"/>
          <w:szCs w:val="28"/>
        </w:rPr>
      </w:pPr>
    </w:p>
    <w:p w:rsidR="00CC232A" w:rsidRDefault="00CC232A" w:rsidP="00CC232A">
      <w:pPr>
        <w:jc w:val="center"/>
        <w:rPr>
          <w:b/>
          <w:bCs/>
          <w:sz w:val="28"/>
          <w:szCs w:val="28"/>
        </w:rPr>
      </w:pPr>
    </w:p>
    <w:p w:rsidR="00CC232A" w:rsidRDefault="00CC232A" w:rsidP="00CC232A">
      <w:pPr>
        <w:jc w:val="center"/>
        <w:rPr>
          <w:b/>
          <w:bCs/>
          <w:sz w:val="28"/>
          <w:szCs w:val="28"/>
        </w:rPr>
      </w:pPr>
    </w:p>
    <w:p w:rsidR="00CC232A" w:rsidRDefault="00CC232A" w:rsidP="00CC232A">
      <w:pPr>
        <w:jc w:val="center"/>
        <w:rPr>
          <w:b/>
          <w:bCs/>
          <w:sz w:val="28"/>
          <w:szCs w:val="28"/>
        </w:rPr>
      </w:pPr>
    </w:p>
    <w:p w:rsidR="00CC232A" w:rsidRDefault="00CC232A" w:rsidP="00CC232A">
      <w:pPr>
        <w:jc w:val="center"/>
        <w:rPr>
          <w:b/>
          <w:bCs/>
          <w:sz w:val="28"/>
          <w:szCs w:val="28"/>
        </w:rPr>
      </w:pPr>
    </w:p>
    <w:p w:rsidR="00CC232A" w:rsidRDefault="00CC232A" w:rsidP="00CC232A">
      <w:pPr>
        <w:jc w:val="center"/>
        <w:rPr>
          <w:b/>
          <w:bCs/>
          <w:sz w:val="28"/>
          <w:szCs w:val="28"/>
        </w:rPr>
      </w:pPr>
    </w:p>
    <w:p w:rsidR="00CC232A" w:rsidRDefault="00CC232A" w:rsidP="00CC232A">
      <w:pPr>
        <w:jc w:val="center"/>
        <w:rPr>
          <w:b/>
          <w:bCs/>
          <w:sz w:val="28"/>
          <w:szCs w:val="28"/>
        </w:rPr>
      </w:pPr>
    </w:p>
    <w:p w:rsidR="00CC232A" w:rsidRDefault="00CC232A" w:rsidP="00CC232A">
      <w:pPr>
        <w:jc w:val="center"/>
        <w:rPr>
          <w:b/>
          <w:bCs/>
          <w:sz w:val="28"/>
          <w:szCs w:val="28"/>
        </w:rPr>
      </w:pPr>
    </w:p>
    <w:p w:rsidR="00CC232A" w:rsidRDefault="00CC232A" w:rsidP="00CC232A">
      <w:pPr>
        <w:jc w:val="center"/>
        <w:rPr>
          <w:b/>
          <w:bCs/>
          <w:sz w:val="28"/>
          <w:szCs w:val="28"/>
        </w:rPr>
      </w:pPr>
    </w:p>
    <w:p w:rsidR="004D5901" w:rsidRDefault="004D5901" w:rsidP="00CC232A">
      <w:pPr>
        <w:jc w:val="center"/>
        <w:rPr>
          <w:b/>
          <w:bCs/>
          <w:sz w:val="28"/>
        </w:rPr>
      </w:pPr>
    </w:p>
    <w:p w:rsidR="004D5901" w:rsidRDefault="004D5901" w:rsidP="00CC232A">
      <w:pPr>
        <w:jc w:val="center"/>
        <w:rPr>
          <w:b/>
          <w:bCs/>
          <w:caps/>
          <w:sz w:val="32"/>
          <w:szCs w:val="32"/>
        </w:rPr>
      </w:pPr>
      <w:r>
        <w:rPr>
          <w:b/>
          <w:bCs/>
          <w:caps/>
          <w:sz w:val="32"/>
          <w:szCs w:val="32"/>
        </w:rPr>
        <w:t>Документация</w:t>
      </w:r>
    </w:p>
    <w:p w:rsidR="004D5901" w:rsidRDefault="004D5901" w:rsidP="00CC232A">
      <w:pPr>
        <w:jc w:val="center"/>
        <w:rPr>
          <w:b/>
          <w:bCs/>
          <w:sz w:val="28"/>
        </w:rPr>
      </w:pPr>
      <w:r>
        <w:rPr>
          <w:b/>
          <w:bCs/>
          <w:sz w:val="28"/>
        </w:rPr>
        <w:t xml:space="preserve">о порядке проведения комиссионного отбора </w:t>
      </w:r>
    </w:p>
    <w:p w:rsidR="00C33A08" w:rsidRDefault="004D5901" w:rsidP="00CC232A">
      <w:pPr>
        <w:jc w:val="center"/>
        <w:rPr>
          <w:b/>
          <w:bCs/>
          <w:sz w:val="28"/>
        </w:rPr>
      </w:pPr>
      <w:r>
        <w:rPr>
          <w:b/>
          <w:bCs/>
          <w:sz w:val="28"/>
        </w:rPr>
        <w:t>подрядных организаций для в</w:t>
      </w:r>
      <w:r w:rsidR="001C558C">
        <w:rPr>
          <w:b/>
          <w:bCs/>
          <w:sz w:val="28"/>
        </w:rPr>
        <w:t>ыполнения работ по капитальном</w:t>
      </w:r>
      <w:r w:rsidR="008E363C">
        <w:rPr>
          <w:b/>
          <w:bCs/>
          <w:sz w:val="28"/>
        </w:rPr>
        <w:t>у</w:t>
      </w:r>
      <w:r w:rsidR="001C558C">
        <w:rPr>
          <w:b/>
          <w:bCs/>
          <w:sz w:val="28"/>
        </w:rPr>
        <w:t xml:space="preserve"> </w:t>
      </w:r>
      <w:r>
        <w:rPr>
          <w:b/>
          <w:bCs/>
          <w:sz w:val="28"/>
        </w:rPr>
        <w:t>ремонту многоквартирн</w:t>
      </w:r>
      <w:r w:rsidR="001C558C">
        <w:rPr>
          <w:b/>
          <w:bCs/>
          <w:sz w:val="28"/>
        </w:rPr>
        <w:t>ых жилых</w:t>
      </w:r>
      <w:r>
        <w:rPr>
          <w:b/>
          <w:bCs/>
          <w:sz w:val="28"/>
        </w:rPr>
        <w:t xml:space="preserve"> дом</w:t>
      </w:r>
      <w:r w:rsidR="001C558C">
        <w:rPr>
          <w:b/>
          <w:bCs/>
          <w:sz w:val="28"/>
        </w:rPr>
        <w:t>ов в Углегорском городском округе</w:t>
      </w:r>
      <w:r>
        <w:rPr>
          <w:b/>
          <w:bCs/>
          <w:sz w:val="28"/>
        </w:rPr>
        <w:t xml:space="preserve">, </w:t>
      </w:r>
    </w:p>
    <w:p w:rsidR="004D5901" w:rsidRDefault="001C558C" w:rsidP="00CC232A">
      <w:pPr>
        <w:jc w:val="center"/>
        <w:rPr>
          <w:b/>
          <w:bCs/>
          <w:sz w:val="28"/>
        </w:rPr>
      </w:pPr>
      <w:r>
        <w:rPr>
          <w:b/>
          <w:bCs/>
          <w:sz w:val="28"/>
        </w:rPr>
        <w:t>(капитальный ремонт фасада многоквартирного дома</w:t>
      </w:r>
      <w:r w:rsidR="004D5901">
        <w:rPr>
          <w:b/>
          <w:bCs/>
          <w:sz w:val="28"/>
        </w:rPr>
        <w:t xml:space="preserve"> по адресу: </w:t>
      </w:r>
    </w:p>
    <w:p w:rsidR="004D5901" w:rsidRDefault="00916D32" w:rsidP="00CC232A">
      <w:pPr>
        <w:jc w:val="center"/>
        <w:rPr>
          <w:b/>
          <w:bCs/>
          <w:sz w:val="28"/>
          <w:szCs w:val="28"/>
        </w:rPr>
      </w:pPr>
      <w:proofErr w:type="spellStart"/>
      <w:r>
        <w:rPr>
          <w:b/>
          <w:bCs/>
          <w:sz w:val="28"/>
        </w:rPr>
        <w:t>г</w:t>
      </w:r>
      <w:proofErr w:type="gramStart"/>
      <w:r>
        <w:rPr>
          <w:b/>
          <w:bCs/>
          <w:sz w:val="28"/>
        </w:rPr>
        <w:t>.</w:t>
      </w:r>
      <w:r w:rsidR="001C558C">
        <w:rPr>
          <w:b/>
          <w:bCs/>
          <w:sz w:val="28"/>
        </w:rPr>
        <w:t>У</w:t>
      </w:r>
      <w:proofErr w:type="gramEnd"/>
      <w:r w:rsidR="001C558C">
        <w:rPr>
          <w:b/>
          <w:bCs/>
          <w:sz w:val="28"/>
        </w:rPr>
        <w:t>глего</w:t>
      </w:r>
      <w:r>
        <w:rPr>
          <w:b/>
          <w:bCs/>
          <w:sz w:val="28"/>
        </w:rPr>
        <w:t>рск</w:t>
      </w:r>
      <w:proofErr w:type="spellEnd"/>
      <w:r w:rsidR="009A64EA">
        <w:rPr>
          <w:b/>
          <w:bCs/>
          <w:sz w:val="28"/>
        </w:rPr>
        <w:t xml:space="preserve"> </w:t>
      </w:r>
      <w:proofErr w:type="spellStart"/>
      <w:r w:rsidR="009A64EA">
        <w:rPr>
          <w:b/>
          <w:bCs/>
          <w:sz w:val="28"/>
        </w:rPr>
        <w:t>ул.</w:t>
      </w:r>
      <w:r w:rsidR="00425C40">
        <w:rPr>
          <w:b/>
          <w:bCs/>
          <w:sz w:val="28"/>
        </w:rPr>
        <w:t>Заводск</w:t>
      </w:r>
      <w:r w:rsidR="001C558C">
        <w:rPr>
          <w:b/>
          <w:bCs/>
          <w:sz w:val="28"/>
        </w:rPr>
        <w:t>ая</w:t>
      </w:r>
      <w:proofErr w:type="spellEnd"/>
      <w:r w:rsidR="004D5901">
        <w:rPr>
          <w:b/>
          <w:bCs/>
          <w:sz w:val="28"/>
        </w:rPr>
        <w:t xml:space="preserve"> дом </w:t>
      </w:r>
      <w:r w:rsidR="00F6384E">
        <w:rPr>
          <w:b/>
          <w:bCs/>
          <w:sz w:val="28"/>
        </w:rPr>
        <w:t>15</w:t>
      </w:r>
      <w:r w:rsidR="001A06BB">
        <w:rPr>
          <w:b/>
          <w:bCs/>
          <w:sz w:val="28"/>
        </w:rPr>
        <w:t>)</w:t>
      </w:r>
      <w:r w:rsidR="004D5901">
        <w:rPr>
          <w:b/>
          <w:bCs/>
          <w:sz w:val="28"/>
        </w:rPr>
        <w:t>.</w:t>
      </w:r>
    </w:p>
    <w:p w:rsidR="004D5901" w:rsidRDefault="004D5901" w:rsidP="00CC232A">
      <w:pPr>
        <w:jc w:val="center"/>
        <w:rPr>
          <w:b/>
          <w:bCs/>
          <w:sz w:val="28"/>
        </w:rPr>
      </w:pPr>
    </w:p>
    <w:p w:rsidR="004D5901" w:rsidRDefault="004D5901" w:rsidP="00CC232A">
      <w:pPr>
        <w:jc w:val="center"/>
        <w:rPr>
          <w:b/>
          <w:bCs/>
          <w:sz w:val="28"/>
        </w:rPr>
      </w:pPr>
    </w:p>
    <w:p w:rsidR="004D5901" w:rsidRDefault="004D5901" w:rsidP="00CC232A">
      <w:pPr>
        <w:jc w:val="center"/>
        <w:rPr>
          <w:b/>
          <w:bCs/>
          <w:sz w:val="28"/>
        </w:rPr>
      </w:pPr>
    </w:p>
    <w:p w:rsidR="004D5901" w:rsidRDefault="004D5901" w:rsidP="00CC232A">
      <w:pPr>
        <w:jc w:val="center"/>
        <w:rPr>
          <w:b/>
          <w:bCs/>
          <w:sz w:val="28"/>
        </w:rPr>
      </w:pPr>
    </w:p>
    <w:p w:rsidR="004D5901" w:rsidRDefault="004D5901" w:rsidP="00CC232A">
      <w:pPr>
        <w:jc w:val="center"/>
        <w:rPr>
          <w:b/>
          <w:bCs/>
          <w:sz w:val="28"/>
        </w:rPr>
      </w:pPr>
    </w:p>
    <w:p w:rsidR="004D5901" w:rsidRDefault="004D5901" w:rsidP="00CC232A">
      <w:pPr>
        <w:rPr>
          <w:b/>
          <w:bCs/>
          <w:sz w:val="28"/>
        </w:rPr>
      </w:pPr>
    </w:p>
    <w:p w:rsidR="004D5901" w:rsidRDefault="004D5901" w:rsidP="00CC232A">
      <w:pPr>
        <w:jc w:val="center"/>
        <w:rPr>
          <w:b/>
          <w:bCs/>
          <w:sz w:val="28"/>
        </w:rPr>
      </w:pPr>
    </w:p>
    <w:p w:rsidR="00CC232A" w:rsidRDefault="00CC232A" w:rsidP="00CC232A">
      <w:pPr>
        <w:jc w:val="center"/>
        <w:rPr>
          <w:b/>
          <w:bCs/>
          <w:sz w:val="28"/>
        </w:rPr>
      </w:pPr>
    </w:p>
    <w:p w:rsidR="00CC232A" w:rsidRDefault="00CC232A" w:rsidP="00CC232A">
      <w:pPr>
        <w:jc w:val="center"/>
        <w:rPr>
          <w:b/>
          <w:bCs/>
          <w:sz w:val="28"/>
        </w:rPr>
      </w:pPr>
    </w:p>
    <w:p w:rsidR="00CC232A" w:rsidRDefault="00CC232A" w:rsidP="00CC232A">
      <w:pPr>
        <w:jc w:val="center"/>
        <w:rPr>
          <w:b/>
          <w:bCs/>
          <w:sz w:val="28"/>
        </w:rPr>
      </w:pPr>
    </w:p>
    <w:p w:rsidR="00CC232A" w:rsidRDefault="00CC232A" w:rsidP="00CC232A">
      <w:pPr>
        <w:jc w:val="center"/>
        <w:rPr>
          <w:b/>
          <w:bCs/>
          <w:sz w:val="28"/>
        </w:rPr>
      </w:pPr>
    </w:p>
    <w:p w:rsidR="00CC232A" w:rsidRDefault="00CC232A" w:rsidP="00CC232A">
      <w:pPr>
        <w:jc w:val="center"/>
        <w:rPr>
          <w:b/>
          <w:bCs/>
          <w:sz w:val="28"/>
        </w:rPr>
      </w:pPr>
    </w:p>
    <w:p w:rsidR="004D5901" w:rsidRDefault="004D5901" w:rsidP="00CC232A">
      <w:pPr>
        <w:jc w:val="center"/>
        <w:rPr>
          <w:b/>
          <w:bCs/>
          <w:sz w:val="28"/>
        </w:rPr>
      </w:pPr>
    </w:p>
    <w:p w:rsidR="004D5901" w:rsidRDefault="004D5901" w:rsidP="00CC232A">
      <w:pPr>
        <w:jc w:val="center"/>
        <w:rPr>
          <w:b/>
          <w:bCs/>
          <w:sz w:val="28"/>
        </w:rPr>
      </w:pPr>
    </w:p>
    <w:p w:rsidR="00CC232A" w:rsidRDefault="00CC232A" w:rsidP="00CC232A">
      <w:pPr>
        <w:jc w:val="center"/>
        <w:rPr>
          <w:b/>
          <w:bCs/>
          <w:sz w:val="28"/>
        </w:rPr>
      </w:pPr>
    </w:p>
    <w:p w:rsidR="00CC232A" w:rsidRDefault="00CC232A" w:rsidP="00CC232A">
      <w:pPr>
        <w:jc w:val="center"/>
        <w:rPr>
          <w:b/>
          <w:bCs/>
          <w:sz w:val="28"/>
        </w:rPr>
      </w:pPr>
    </w:p>
    <w:p w:rsidR="00CC232A" w:rsidRDefault="00CC232A" w:rsidP="00CC232A">
      <w:pPr>
        <w:rPr>
          <w:b/>
          <w:bCs/>
          <w:sz w:val="28"/>
        </w:rPr>
      </w:pPr>
    </w:p>
    <w:p w:rsidR="004D5901" w:rsidRDefault="004D5901" w:rsidP="00CC232A">
      <w:pPr>
        <w:jc w:val="center"/>
        <w:rPr>
          <w:b/>
          <w:bCs/>
          <w:sz w:val="28"/>
        </w:rPr>
      </w:pPr>
    </w:p>
    <w:p w:rsidR="004D5901" w:rsidRDefault="004D5901" w:rsidP="00CC232A">
      <w:pPr>
        <w:jc w:val="center"/>
        <w:rPr>
          <w:b/>
          <w:bCs/>
          <w:sz w:val="28"/>
        </w:rPr>
      </w:pPr>
    </w:p>
    <w:p w:rsidR="004D5901" w:rsidRPr="000F2F48" w:rsidRDefault="00CC232A" w:rsidP="00CC232A">
      <w:pPr>
        <w:jc w:val="center"/>
        <w:rPr>
          <w:bCs/>
          <w:sz w:val="28"/>
          <w:szCs w:val="28"/>
        </w:rPr>
      </w:pPr>
      <w:r>
        <w:rPr>
          <w:b/>
          <w:bCs/>
          <w:sz w:val="28"/>
        </w:rPr>
        <w:t>г.</w:t>
      </w:r>
      <w:r w:rsidR="001C558C">
        <w:rPr>
          <w:b/>
          <w:bCs/>
          <w:sz w:val="28"/>
        </w:rPr>
        <w:t>Углего</w:t>
      </w:r>
      <w:r w:rsidR="004D5901">
        <w:rPr>
          <w:b/>
          <w:bCs/>
          <w:sz w:val="28"/>
        </w:rPr>
        <w:t>рск</w:t>
      </w:r>
      <w:r w:rsidR="004D5901" w:rsidRPr="004B5379">
        <w:rPr>
          <w:b/>
          <w:bCs/>
          <w:sz w:val="28"/>
        </w:rPr>
        <w:t xml:space="preserve"> </w:t>
      </w:r>
      <w:r w:rsidR="004D5901" w:rsidRPr="004B5379">
        <w:rPr>
          <w:b/>
          <w:bCs/>
          <w:sz w:val="28"/>
          <w:szCs w:val="28"/>
        </w:rPr>
        <w:t>201</w:t>
      </w:r>
      <w:r>
        <w:rPr>
          <w:b/>
          <w:bCs/>
          <w:sz w:val="28"/>
          <w:szCs w:val="28"/>
        </w:rPr>
        <w:t>8</w:t>
      </w:r>
      <w:r w:rsidR="004D5901" w:rsidRPr="004B5379">
        <w:rPr>
          <w:b/>
          <w:bCs/>
          <w:sz w:val="28"/>
          <w:szCs w:val="28"/>
        </w:rPr>
        <w:t>г</w:t>
      </w:r>
      <w:r>
        <w:rPr>
          <w:b/>
          <w:bCs/>
          <w:sz w:val="28"/>
          <w:szCs w:val="28"/>
        </w:rPr>
        <w:t>.</w:t>
      </w:r>
    </w:p>
    <w:p w:rsidR="004D5901" w:rsidRDefault="004D5901" w:rsidP="00CC232A">
      <w:pPr>
        <w:pStyle w:val="210"/>
        <w:jc w:val="center"/>
        <w:rPr>
          <w:b/>
          <w:sz w:val="28"/>
        </w:rPr>
      </w:pPr>
      <w:r>
        <w:rPr>
          <w:b/>
          <w:sz w:val="28"/>
        </w:rPr>
        <w:lastRenderedPageBreak/>
        <w:t>ИНСТРУКЦИЯ УЧАСТНИКАМ  КОМИССИОННОГО ОТБОРА</w:t>
      </w:r>
    </w:p>
    <w:p w:rsidR="00CC232A" w:rsidRDefault="00CC232A" w:rsidP="00CC232A">
      <w:pPr>
        <w:pStyle w:val="210"/>
        <w:jc w:val="center"/>
        <w:rPr>
          <w:b/>
          <w:sz w:val="28"/>
        </w:rPr>
      </w:pPr>
    </w:p>
    <w:p w:rsidR="004D5901" w:rsidRDefault="004D5901" w:rsidP="00CC232A">
      <w:pPr>
        <w:pStyle w:val="210"/>
        <w:numPr>
          <w:ilvl w:val="0"/>
          <w:numId w:val="1"/>
        </w:numPr>
        <w:jc w:val="center"/>
        <w:rPr>
          <w:b/>
          <w:sz w:val="24"/>
          <w:szCs w:val="24"/>
        </w:rPr>
      </w:pPr>
      <w:r>
        <w:rPr>
          <w:b/>
          <w:sz w:val="24"/>
          <w:szCs w:val="24"/>
        </w:rPr>
        <w:t>Общие положения</w:t>
      </w:r>
    </w:p>
    <w:p w:rsidR="004D5901" w:rsidRDefault="004D5901" w:rsidP="009A64EA">
      <w:pPr>
        <w:pStyle w:val="a7"/>
        <w:numPr>
          <w:ilvl w:val="1"/>
          <w:numId w:val="1"/>
        </w:numPr>
        <w:jc w:val="both"/>
        <w:rPr>
          <w:bCs/>
        </w:rPr>
      </w:pPr>
      <w:r w:rsidRPr="00FE796C">
        <w:rPr>
          <w:b/>
        </w:rPr>
        <w:t>Цель проведения комиссионного отбора:</w:t>
      </w:r>
      <w:r w:rsidRPr="00FE796C">
        <w:rPr>
          <w:bCs/>
        </w:rPr>
        <w:t xml:space="preserve"> привле</w:t>
      </w:r>
      <w:r w:rsidR="00841F08" w:rsidRPr="00FE796C">
        <w:rPr>
          <w:bCs/>
        </w:rPr>
        <w:t>чение подрядных организаций для</w:t>
      </w:r>
      <w:r w:rsidR="00CC232A" w:rsidRPr="00FE796C">
        <w:rPr>
          <w:bCs/>
        </w:rPr>
        <w:t xml:space="preserve"> выполнения </w:t>
      </w:r>
      <w:r w:rsidRPr="00FE796C">
        <w:rPr>
          <w:bCs/>
        </w:rPr>
        <w:t xml:space="preserve">работ по капитальному ремонту </w:t>
      </w:r>
      <w:r w:rsidR="00AC6856" w:rsidRPr="00FE796C">
        <w:rPr>
          <w:bCs/>
        </w:rPr>
        <w:t>многоквартирн</w:t>
      </w:r>
      <w:r w:rsidR="001C558C">
        <w:rPr>
          <w:bCs/>
        </w:rPr>
        <w:t>ых</w:t>
      </w:r>
      <w:r w:rsidR="00AC6856" w:rsidRPr="00FE796C">
        <w:rPr>
          <w:bCs/>
        </w:rPr>
        <w:t xml:space="preserve"> </w:t>
      </w:r>
      <w:r w:rsidR="001C558C">
        <w:rPr>
          <w:bCs/>
        </w:rPr>
        <w:t xml:space="preserve">жилых </w:t>
      </w:r>
      <w:r w:rsidR="00AC6856" w:rsidRPr="00FE796C">
        <w:rPr>
          <w:bCs/>
        </w:rPr>
        <w:t>дом</w:t>
      </w:r>
      <w:r w:rsidR="001C558C">
        <w:rPr>
          <w:bCs/>
        </w:rPr>
        <w:t>ов в Углегорском городском округе (капитальный ремонт фасада многоквартирного дома</w:t>
      </w:r>
      <w:r w:rsidR="00CC232A" w:rsidRPr="00FE796C">
        <w:rPr>
          <w:bCs/>
        </w:rPr>
        <w:t xml:space="preserve"> </w:t>
      </w:r>
      <w:r w:rsidRPr="00FE796C">
        <w:rPr>
          <w:bCs/>
        </w:rPr>
        <w:t>по адресу</w:t>
      </w:r>
      <w:r w:rsidR="00CC232A" w:rsidRPr="00FE796C">
        <w:rPr>
          <w:bCs/>
        </w:rPr>
        <w:t>:</w:t>
      </w:r>
      <w:r w:rsidRPr="00FE796C">
        <w:rPr>
          <w:bCs/>
        </w:rPr>
        <w:t xml:space="preserve"> </w:t>
      </w:r>
      <w:proofErr w:type="spellStart"/>
      <w:r w:rsidR="00CC232A" w:rsidRPr="00FE796C">
        <w:rPr>
          <w:bCs/>
        </w:rPr>
        <w:t>г</w:t>
      </w:r>
      <w:proofErr w:type="gramStart"/>
      <w:r w:rsidR="00CC232A" w:rsidRPr="00FE796C">
        <w:rPr>
          <w:bCs/>
        </w:rPr>
        <w:t>.</w:t>
      </w:r>
      <w:r w:rsidR="001C558C">
        <w:rPr>
          <w:bCs/>
        </w:rPr>
        <w:t>У</w:t>
      </w:r>
      <w:proofErr w:type="gramEnd"/>
      <w:r w:rsidR="001C558C">
        <w:rPr>
          <w:bCs/>
        </w:rPr>
        <w:t>глегор</w:t>
      </w:r>
      <w:r w:rsidR="004043E9" w:rsidRPr="00FE796C">
        <w:rPr>
          <w:bCs/>
        </w:rPr>
        <w:t>ск</w:t>
      </w:r>
      <w:proofErr w:type="spellEnd"/>
      <w:r w:rsidR="00FE796C" w:rsidRPr="00FE796C">
        <w:rPr>
          <w:bCs/>
        </w:rPr>
        <w:t xml:space="preserve"> </w:t>
      </w:r>
      <w:proofErr w:type="spellStart"/>
      <w:r w:rsidR="00FE796C" w:rsidRPr="00FE796C">
        <w:rPr>
          <w:bCs/>
        </w:rPr>
        <w:t>ул.</w:t>
      </w:r>
      <w:r w:rsidR="00425C40">
        <w:rPr>
          <w:bCs/>
        </w:rPr>
        <w:t>Заводск</w:t>
      </w:r>
      <w:r w:rsidR="001C558C">
        <w:rPr>
          <w:bCs/>
        </w:rPr>
        <w:t>ая</w:t>
      </w:r>
      <w:proofErr w:type="spellEnd"/>
      <w:r w:rsidRPr="00FE796C">
        <w:rPr>
          <w:bCs/>
        </w:rPr>
        <w:t xml:space="preserve"> дом </w:t>
      </w:r>
      <w:r w:rsidR="00F6384E">
        <w:rPr>
          <w:bCs/>
        </w:rPr>
        <w:t>15</w:t>
      </w:r>
      <w:r w:rsidR="001C558C">
        <w:rPr>
          <w:bCs/>
        </w:rPr>
        <w:t>)</w:t>
      </w:r>
      <w:r w:rsidR="00FE796C" w:rsidRPr="00FE796C">
        <w:rPr>
          <w:bCs/>
        </w:rPr>
        <w:t>, включенного</w:t>
      </w:r>
      <w:r w:rsidRPr="00FE796C">
        <w:rPr>
          <w:bCs/>
        </w:rPr>
        <w:t xml:space="preserve"> в региональную адресную программу по проведению капитального ремонта многоквартирных домов.</w:t>
      </w:r>
    </w:p>
    <w:p w:rsidR="004D5901" w:rsidRPr="00FE796C" w:rsidRDefault="00FE796C" w:rsidP="00FE796C">
      <w:pPr>
        <w:pStyle w:val="a7"/>
        <w:numPr>
          <w:ilvl w:val="1"/>
          <w:numId w:val="1"/>
        </w:numPr>
        <w:jc w:val="both"/>
        <w:rPr>
          <w:bCs/>
        </w:rPr>
      </w:pPr>
      <w:r>
        <w:rPr>
          <w:b/>
        </w:rPr>
        <w:t xml:space="preserve">Наименование, </w:t>
      </w:r>
      <w:r w:rsidR="004D5901" w:rsidRPr="00FE796C">
        <w:rPr>
          <w:b/>
        </w:rPr>
        <w:t>место нахождения, почтовый адрес, номер контактного телефона заказчика:</w:t>
      </w:r>
      <w:r w:rsidR="004D5901">
        <w:t xml:space="preserve"> </w:t>
      </w:r>
      <w:r w:rsidR="004D5901" w:rsidRPr="00FE796C">
        <w:rPr>
          <w:b/>
        </w:rPr>
        <w:t>Общество с ограниченной ответственностью Управляющая компания «</w:t>
      </w:r>
      <w:r w:rsidR="001C558C">
        <w:rPr>
          <w:b/>
        </w:rPr>
        <w:t>Бумажник</w:t>
      </w:r>
      <w:r w:rsidR="004D5901" w:rsidRPr="00FE796C">
        <w:rPr>
          <w:b/>
        </w:rPr>
        <w:t>»</w:t>
      </w:r>
      <w:r w:rsidR="004D5901" w:rsidRPr="00FD58A9">
        <w:t xml:space="preserve"> </w:t>
      </w:r>
      <w:proofErr w:type="spellStart"/>
      <w:r>
        <w:t>г.</w:t>
      </w:r>
      <w:r w:rsidR="001C558C">
        <w:t>Углего</w:t>
      </w:r>
      <w:r w:rsidR="004D5901">
        <w:t>рск</w:t>
      </w:r>
      <w:proofErr w:type="spellEnd"/>
      <w:r w:rsidR="004D5901">
        <w:t xml:space="preserve"> </w:t>
      </w:r>
      <w:proofErr w:type="spellStart"/>
      <w:r w:rsidR="004D5901">
        <w:t>ул</w:t>
      </w:r>
      <w:r w:rsidR="00161A6F">
        <w:t>.</w:t>
      </w:r>
      <w:r w:rsidR="001C558C">
        <w:t>Бумажная</w:t>
      </w:r>
      <w:proofErr w:type="spellEnd"/>
      <w:r w:rsidR="00161A6F">
        <w:t xml:space="preserve"> д.1</w:t>
      </w:r>
      <w:r w:rsidR="001C558C">
        <w:t>3</w:t>
      </w:r>
      <w:r w:rsidR="00161A6F">
        <w:t xml:space="preserve"> офис </w:t>
      </w:r>
      <w:r w:rsidR="001C558C">
        <w:t>11</w:t>
      </w:r>
      <w:r w:rsidR="004D5901">
        <w:t>.</w:t>
      </w:r>
    </w:p>
    <w:p w:rsidR="004D5901" w:rsidRPr="00FE796C" w:rsidRDefault="00FE796C" w:rsidP="00FE796C">
      <w:pPr>
        <w:pStyle w:val="a7"/>
        <w:numPr>
          <w:ilvl w:val="1"/>
          <w:numId w:val="1"/>
        </w:numPr>
        <w:jc w:val="both"/>
        <w:rPr>
          <w:bCs/>
        </w:rPr>
      </w:pPr>
      <w:r>
        <w:rPr>
          <w:b/>
        </w:rPr>
        <w:t xml:space="preserve">Вид </w:t>
      </w:r>
      <w:r w:rsidR="004D5901" w:rsidRPr="00FE796C">
        <w:rPr>
          <w:b/>
        </w:rPr>
        <w:t xml:space="preserve">работ: </w:t>
      </w:r>
      <w:r w:rsidR="00774BB9" w:rsidRPr="00FE796C">
        <w:rPr>
          <w:bCs/>
        </w:rPr>
        <w:t>капитальн</w:t>
      </w:r>
      <w:r w:rsidR="00774BB9">
        <w:rPr>
          <w:bCs/>
        </w:rPr>
        <w:t>ый</w:t>
      </w:r>
      <w:r w:rsidR="00774BB9" w:rsidRPr="00FE796C">
        <w:rPr>
          <w:bCs/>
        </w:rPr>
        <w:t xml:space="preserve"> ремонт многоквартирн</w:t>
      </w:r>
      <w:r w:rsidR="00774BB9">
        <w:rPr>
          <w:bCs/>
        </w:rPr>
        <w:t>ых</w:t>
      </w:r>
      <w:r w:rsidR="00774BB9" w:rsidRPr="00FE796C">
        <w:rPr>
          <w:bCs/>
        </w:rPr>
        <w:t xml:space="preserve"> </w:t>
      </w:r>
      <w:r w:rsidR="00774BB9">
        <w:rPr>
          <w:bCs/>
        </w:rPr>
        <w:t xml:space="preserve">жилых </w:t>
      </w:r>
      <w:r w:rsidR="00774BB9" w:rsidRPr="00FE796C">
        <w:rPr>
          <w:bCs/>
        </w:rPr>
        <w:t>дом</w:t>
      </w:r>
      <w:r w:rsidR="00774BB9">
        <w:rPr>
          <w:bCs/>
        </w:rPr>
        <w:t>ов в Углегорском городском округе (капитальный ремонт фасада многоквартирного дома</w:t>
      </w:r>
      <w:r w:rsidR="00774BB9" w:rsidRPr="00FE796C">
        <w:rPr>
          <w:bCs/>
        </w:rPr>
        <w:t xml:space="preserve"> по адресу:</w:t>
      </w:r>
      <w:r w:rsidR="001C558C">
        <w:t xml:space="preserve"> </w:t>
      </w:r>
      <w:proofErr w:type="spellStart"/>
      <w:r w:rsidR="00774BB9" w:rsidRPr="00FE796C">
        <w:rPr>
          <w:bCs/>
        </w:rPr>
        <w:t>г</w:t>
      </w:r>
      <w:proofErr w:type="gramStart"/>
      <w:r w:rsidR="00774BB9" w:rsidRPr="00FE796C">
        <w:rPr>
          <w:bCs/>
        </w:rPr>
        <w:t>.</w:t>
      </w:r>
      <w:r w:rsidR="00774BB9">
        <w:rPr>
          <w:bCs/>
        </w:rPr>
        <w:t>У</w:t>
      </w:r>
      <w:proofErr w:type="gramEnd"/>
      <w:r w:rsidR="00774BB9">
        <w:rPr>
          <w:bCs/>
        </w:rPr>
        <w:t>глегор</w:t>
      </w:r>
      <w:r w:rsidR="00774BB9" w:rsidRPr="00FE796C">
        <w:rPr>
          <w:bCs/>
        </w:rPr>
        <w:t>ск</w:t>
      </w:r>
      <w:proofErr w:type="spellEnd"/>
      <w:r w:rsidR="00774BB9" w:rsidRPr="00FE796C">
        <w:rPr>
          <w:bCs/>
        </w:rPr>
        <w:t xml:space="preserve"> </w:t>
      </w:r>
      <w:proofErr w:type="spellStart"/>
      <w:r w:rsidR="00774BB9" w:rsidRPr="00FE796C">
        <w:rPr>
          <w:bCs/>
        </w:rPr>
        <w:t>ул.</w:t>
      </w:r>
      <w:r w:rsidR="00425C40">
        <w:rPr>
          <w:bCs/>
        </w:rPr>
        <w:t>Заводск</w:t>
      </w:r>
      <w:r w:rsidR="00774BB9">
        <w:rPr>
          <w:bCs/>
        </w:rPr>
        <w:t>ая</w:t>
      </w:r>
      <w:proofErr w:type="spellEnd"/>
      <w:r w:rsidR="00774BB9" w:rsidRPr="00FE796C">
        <w:rPr>
          <w:bCs/>
        </w:rPr>
        <w:t xml:space="preserve"> дом </w:t>
      </w:r>
      <w:r w:rsidR="00F6384E">
        <w:rPr>
          <w:bCs/>
        </w:rPr>
        <w:t>15</w:t>
      </w:r>
      <w:r w:rsidR="00774BB9">
        <w:rPr>
          <w:bCs/>
        </w:rPr>
        <w:t>)</w:t>
      </w:r>
      <w:r w:rsidR="005C3D25">
        <w:t>.</w:t>
      </w:r>
      <w:r w:rsidR="004D5901">
        <w:t xml:space="preserve"> </w:t>
      </w:r>
    </w:p>
    <w:p w:rsidR="004D5901" w:rsidRPr="009147DD" w:rsidRDefault="00FE796C" w:rsidP="00FE796C">
      <w:pPr>
        <w:pStyle w:val="a7"/>
        <w:numPr>
          <w:ilvl w:val="1"/>
          <w:numId w:val="1"/>
        </w:numPr>
        <w:jc w:val="both"/>
        <w:rPr>
          <w:bCs/>
        </w:rPr>
      </w:pPr>
      <w:r>
        <w:rPr>
          <w:b/>
        </w:rPr>
        <w:t>Стоимость</w:t>
      </w:r>
      <w:r w:rsidR="004D5901" w:rsidRPr="00FE796C">
        <w:rPr>
          <w:b/>
        </w:rPr>
        <w:t xml:space="preserve"> работ по капитальному ремонту:</w:t>
      </w:r>
    </w:p>
    <w:p w:rsidR="009147DD" w:rsidRPr="00A12A97" w:rsidRDefault="009147DD" w:rsidP="00A12A97">
      <w:pPr>
        <w:pStyle w:val="a7"/>
        <w:numPr>
          <w:ilvl w:val="2"/>
          <w:numId w:val="1"/>
        </w:numPr>
        <w:jc w:val="both"/>
        <w:rPr>
          <w:bCs/>
        </w:rPr>
      </w:pPr>
      <w:r w:rsidRPr="00A12A97">
        <w:rPr>
          <w:bCs/>
        </w:rPr>
        <w:t xml:space="preserve">Капитальный </w:t>
      </w:r>
      <w:r w:rsidR="0055107D">
        <w:rPr>
          <w:bCs/>
        </w:rPr>
        <w:t xml:space="preserve">ремонт </w:t>
      </w:r>
      <w:r w:rsidR="001C558C">
        <w:rPr>
          <w:bCs/>
        </w:rPr>
        <w:t>фасада</w:t>
      </w:r>
      <w:r w:rsidR="0055107D">
        <w:rPr>
          <w:bCs/>
        </w:rPr>
        <w:t xml:space="preserve"> –</w:t>
      </w:r>
      <w:r w:rsidR="00A12A97">
        <w:rPr>
          <w:bCs/>
        </w:rPr>
        <w:t xml:space="preserve"> </w:t>
      </w:r>
      <w:r w:rsidR="001C558C">
        <w:rPr>
          <w:bCs/>
        </w:rPr>
        <w:t>1</w:t>
      </w:r>
      <w:r w:rsidR="00F6384E">
        <w:rPr>
          <w:bCs/>
        </w:rPr>
        <w:t>4</w:t>
      </w:r>
      <w:r w:rsidR="00021CF3" w:rsidRPr="00A12A97">
        <w:rPr>
          <w:bCs/>
        </w:rPr>
        <w:t> </w:t>
      </w:r>
      <w:r w:rsidR="00F6384E">
        <w:rPr>
          <w:bCs/>
        </w:rPr>
        <w:t>881</w:t>
      </w:r>
      <w:r w:rsidR="00021CF3" w:rsidRPr="00A12A97">
        <w:rPr>
          <w:bCs/>
        </w:rPr>
        <w:t> </w:t>
      </w:r>
      <w:r w:rsidR="00F6384E">
        <w:rPr>
          <w:bCs/>
        </w:rPr>
        <w:t>68</w:t>
      </w:r>
      <w:r w:rsidR="001C558C">
        <w:rPr>
          <w:bCs/>
        </w:rPr>
        <w:t>7</w:t>
      </w:r>
      <w:r w:rsidR="00021CF3" w:rsidRPr="00A12A97">
        <w:rPr>
          <w:bCs/>
        </w:rPr>
        <w:t>,</w:t>
      </w:r>
      <w:r w:rsidR="00021CF3">
        <w:rPr>
          <w:bCs/>
        </w:rPr>
        <w:t>00</w:t>
      </w:r>
      <w:r w:rsidR="001C558C">
        <w:rPr>
          <w:bCs/>
        </w:rPr>
        <w:t xml:space="preserve"> рублей.</w:t>
      </w:r>
    </w:p>
    <w:p w:rsidR="00A12A97" w:rsidRDefault="001C558C" w:rsidP="00A12A97">
      <w:pPr>
        <w:ind w:left="283" w:firstLine="426"/>
        <w:jc w:val="both"/>
        <w:rPr>
          <w:bCs/>
        </w:rPr>
      </w:pPr>
      <w:r>
        <w:rPr>
          <w:b/>
          <w:bCs/>
        </w:rPr>
        <w:t xml:space="preserve">                  </w:t>
      </w:r>
      <w:r w:rsidR="0055107D">
        <w:rPr>
          <w:b/>
          <w:bCs/>
        </w:rPr>
        <w:t xml:space="preserve">   </w:t>
      </w:r>
      <w:r w:rsidR="00A12A97">
        <w:rPr>
          <w:b/>
          <w:bCs/>
        </w:rPr>
        <w:t xml:space="preserve">    Всего по сметам </w:t>
      </w:r>
      <w:r w:rsidR="00A12A97" w:rsidRPr="009105EC">
        <w:rPr>
          <w:bCs/>
        </w:rPr>
        <w:t>–</w:t>
      </w:r>
      <w:r w:rsidR="00A12A97">
        <w:rPr>
          <w:b/>
          <w:bCs/>
        </w:rPr>
        <w:t xml:space="preserve"> </w:t>
      </w:r>
      <w:r>
        <w:rPr>
          <w:b/>
          <w:bCs/>
        </w:rPr>
        <w:t>1</w:t>
      </w:r>
      <w:r w:rsidR="00F6384E">
        <w:rPr>
          <w:b/>
          <w:bCs/>
        </w:rPr>
        <w:t>4</w:t>
      </w:r>
      <w:r>
        <w:rPr>
          <w:b/>
          <w:bCs/>
        </w:rPr>
        <w:t> </w:t>
      </w:r>
      <w:r w:rsidR="00F6384E">
        <w:rPr>
          <w:b/>
          <w:bCs/>
        </w:rPr>
        <w:t>881</w:t>
      </w:r>
      <w:r>
        <w:rPr>
          <w:b/>
          <w:bCs/>
        </w:rPr>
        <w:t xml:space="preserve"> </w:t>
      </w:r>
      <w:r w:rsidR="00F6384E">
        <w:rPr>
          <w:b/>
          <w:bCs/>
        </w:rPr>
        <w:t>68</w:t>
      </w:r>
      <w:r>
        <w:rPr>
          <w:b/>
          <w:bCs/>
        </w:rPr>
        <w:t>7</w:t>
      </w:r>
      <w:r w:rsidR="00A12A97">
        <w:rPr>
          <w:b/>
          <w:bCs/>
        </w:rPr>
        <w:t>,</w:t>
      </w:r>
      <w:r w:rsidR="00021CF3">
        <w:rPr>
          <w:b/>
          <w:bCs/>
        </w:rPr>
        <w:t>00</w:t>
      </w:r>
      <w:r w:rsidR="00A12A97">
        <w:rPr>
          <w:b/>
          <w:bCs/>
        </w:rPr>
        <w:t xml:space="preserve"> рублей</w:t>
      </w:r>
      <w:r w:rsidR="00A12A97" w:rsidRPr="00A12A97">
        <w:rPr>
          <w:bCs/>
        </w:rPr>
        <w:t xml:space="preserve"> </w:t>
      </w:r>
    </w:p>
    <w:p w:rsidR="00A12A97" w:rsidRPr="00A12A97" w:rsidRDefault="00F6384E" w:rsidP="009105EC">
      <w:pPr>
        <w:ind w:left="283"/>
        <w:jc w:val="both"/>
        <w:rPr>
          <w:b/>
          <w:bCs/>
        </w:rPr>
      </w:pPr>
      <w:r>
        <w:rPr>
          <w:b/>
          <w:bCs/>
        </w:rPr>
        <w:t>Четырн</w:t>
      </w:r>
      <w:r w:rsidR="00425C40">
        <w:rPr>
          <w:b/>
          <w:bCs/>
        </w:rPr>
        <w:t xml:space="preserve">адцать </w:t>
      </w:r>
      <w:r w:rsidR="00AD57E1">
        <w:rPr>
          <w:b/>
          <w:bCs/>
        </w:rPr>
        <w:t>миллион</w:t>
      </w:r>
      <w:r>
        <w:rPr>
          <w:b/>
          <w:bCs/>
        </w:rPr>
        <w:t>ов</w:t>
      </w:r>
      <w:r w:rsidR="00AD57E1">
        <w:rPr>
          <w:b/>
          <w:bCs/>
        </w:rPr>
        <w:t xml:space="preserve"> </w:t>
      </w:r>
      <w:r>
        <w:rPr>
          <w:b/>
          <w:bCs/>
        </w:rPr>
        <w:t>восем</w:t>
      </w:r>
      <w:r w:rsidR="0055107D">
        <w:rPr>
          <w:b/>
          <w:bCs/>
        </w:rPr>
        <w:t xml:space="preserve">ьсот </w:t>
      </w:r>
      <w:r>
        <w:rPr>
          <w:b/>
          <w:bCs/>
        </w:rPr>
        <w:t>восемьдесят одна</w:t>
      </w:r>
      <w:r w:rsidR="00AD57E1">
        <w:rPr>
          <w:b/>
          <w:bCs/>
        </w:rPr>
        <w:t xml:space="preserve"> тысяч</w:t>
      </w:r>
      <w:r>
        <w:rPr>
          <w:b/>
          <w:bCs/>
        </w:rPr>
        <w:t>а</w:t>
      </w:r>
      <w:r w:rsidR="00AD57E1">
        <w:rPr>
          <w:b/>
          <w:bCs/>
        </w:rPr>
        <w:t xml:space="preserve"> </w:t>
      </w:r>
      <w:r>
        <w:rPr>
          <w:b/>
          <w:bCs/>
        </w:rPr>
        <w:t>шесть</w:t>
      </w:r>
      <w:r w:rsidR="00425C40">
        <w:rPr>
          <w:b/>
          <w:bCs/>
        </w:rPr>
        <w:t>сот</w:t>
      </w:r>
      <w:r w:rsidR="0055107D">
        <w:rPr>
          <w:b/>
          <w:bCs/>
        </w:rPr>
        <w:t xml:space="preserve"> </w:t>
      </w:r>
      <w:r>
        <w:rPr>
          <w:b/>
          <w:bCs/>
        </w:rPr>
        <w:t>восем</w:t>
      </w:r>
      <w:r w:rsidR="001C558C">
        <w:rPr>
          <w:b/>
          <w:bCs/>
        </w:rPr>
        <w:t>ьдесят</w:t>
      </w:r>
      <w:r>
        <w:rPr>
          <w:b/>
          <w:bCs/>
        </w:rPr>
        <w:t xml:space="preserve"> семь</w:t>
      </w:r>
      <w:r w:rsidR="00AD57E1">
        <w:rPr>
          <w:b/>
          <w:bCs/>
        </w:rPr>
        <w:t xml:space="preserve"> рубл</w:t>
      </w:r>
      <w:r>
        <w:rPr>
          <w:b/>
          <w:bCs/>
        </w:rPr>
        <w:t>ей</w:t>
      </w:r>
      <w:r w:rsidR="00AD57E1">
        <w:rPr>
          <w:b/>
          <w:bCs/>
        </w:rPr>
        <w:t xml:space="preserve"> </w:t>
      </w:r>
      <w:r w:rsidR="00021CF3">
        <w:rPr>
          <w:b/>
          <w:bCs/>
        </w:rPr>
        <w:t>00</w:t>
      </w:r>
      <w:r w:rsidR="00AD57E1">
        <w:rPr>
          <w:b/>
          <w:bCs/>
        </w:rPr>
        <w:t xml:space="preserve"> копе</w:t>
      </w:r>
      <w:r w:rsidR="00021CF3">
        <w:rPr>
          <w:b/>
          <w:bCs/>
        </w:rPr>
        <w:t>ек</w:t>
      </w:r>
      <w:r w:rsidR="009105EC">
        <w:rPr>
          <w:b/>
          <w:bCs/>
        </w:rPr>
        <w:t>.</w:t>
      </w:r>
    </w:p>
    <w:p w:rsidR="004D5901" w:rsidRPr="00FE796C" w:rsidRDefault="004D5901" w:rsidP="009105EC">
      <w:pPr>
        <w:pStyle w:val="a7"/>
        <w:numPr>
          <w:ilvl w:val="1"/>
          <w:numId w:val="1"/>
        </w:numPr>
        <w:tabs>
          <w:tab w:val="left" w:pos="4605"/>
        </w:tabs>
        <w:jc w:val="both"/>
        <w:rPr>
          <w:b/>
          <w:color w:val="000000" w:themeColor="text1"/>
        </w:rPr>
      </w:pPr>
      <w:r>
        <w:t xml:space="preserve">В стоимость работ по капитальному ремонту </w:t>
      </w:r>
      <w:r w:rsidR="001C558C">
        <w:rPr>
          <w:bCs/>
        </w:rPr>
        <w:t>фасада</w:t>
      </w:r>
      <w:r w:rsidRPr="00FE796C">
        <w:rPr>
          <w:bCs/>
        </w:rPr>
        <w:t xml:space="preserve"> указанного многоквартирного дома, </w:t>
      </w:r>
      <w:r w:rsidRPr="00FE796C">
        <w:rPr>
          <w:color w:val="000000"/>
        </w:rPr>
        <w:t xml:space="preserve">включены все налоги и прочие расходы, связанные с выполнением данных работ (технический надзор, согласование </w:t>
      </w:r>
      <w:r w:rsidR="000648CF" w:rsidRPr="00FE796C">
        <w:rPr>
          <w:color w:val="000000"/>
        </w:rPr>
        <w:t xml:space="preserve">локальных сметных расчетов с </w:t>
      </w:r>
      <w:r w:rsidR="00774BB9">
        <w:rPr>
          <w:color w:val="000000"/>
        </w:rPr>
        <w:t>ОАУ «РЦЦС</w:t>
      </w:r>
      <w:r w:rsidR="000648CF" w:rsidRPr="00FE796C">
        <w:rPr>
          <w:color w:val="000000"/>
        </w:rPr>
        <w:t xml:space="preserve"> </w:t>
      </w:r>
      <w:r w:rsidRPr="00FE796C">
        <w:rPr>
          <w:color w:val="000000"/>
        </w:rPr>
        <w:t>Саха</w:t>
      </w:r>
      <w:r w:rsidR="000648CF" w:rsidRPr="00FE796C">
        <w:rPr>
          <w:color w:val="000000"/>
        </w:rPr>
        <w:t>лин</w:t>
      </w:r>
      <w:r w:rsidR="00774BB9">
        <w:rPr>
          <w:color w:val="000000"/>
        </w:rPr>
        <w:t>»</w:t>
      </w:r>
      <w:r w:rsidR="00FE796C">
        <w:rPr>
          <w:color w:val="000000"/>
        </w:rPr>
        <w:t>)</w:t>
      </w:r>
      <w:r w:rsidR="000648CF" w:rsidRPr="00FE796C">
        <w:rPr>
          <w:color w:val="000000"/>
        </w:rPr>
        <w:t>.</w:t>
      </w:r>
    </w:p>
    <w:p w:rsidR="004D5901" w:rsidRPr="004C4EF5" w:rsidRDefault="00FE796C" w:rsidP="004C4EF5">
      <w:pPr>
        <w:pStyle w:val="a7"/>
        <w:numPr>
          <w:ilvl w:val="1"/>
          <w:numId w:val="1"/>
        </w:numPr>
        <w:tabs>
          <w:tab w:val="left" w:pos="4605"/>
        </w:tabs>
        <w:spacing w:before="240"/>
        <w:jc w:val="both"/>
        <w:rPr>
          <w:b/>
          <w:color w:val="000000" w:themeColor="text1"/>
        </w:rPr>
      </w:pPr>
      <w:r w:rsidRPr="00FE796C">
        <w:rPr>
          <w:b/>
        </w:rPr>
        <w:t>Источник</w:t>
      </w:r>
      <w:r w:rsidR="004D5901" w:rsidRPr="00FE796C">
        <w:rPr>
          <w:b/>
        </w:rPr>
        <w:t xml:space="preserve"> финансирования работ:</w:t>
      </w:r>
      <w:r w:rsidR="004D5901">
        <w:t xml:space="preserve"> </w:t>
      </w:r>
      <w:r w:rsidR="004C4EF5">
        <w:t>С</w:t>
      </w:r>
      <w:r w:rsidR="004D5901">
        <w:t>редства, предоставляемые в целях реализации подпрограммы «Комплексный капитальный ремонт и реконструкция жилищного фонда» государственной программы «Обеспечение населения Сахалинской области качественными услугами жилищно-коммунального хозяйства на 2014-2020 годы»</w:t>
      </w:r>
      <w:r>
        <w:t>.</w:t>
      </w:r>
      <w:r w:rsidR="00063742">
        <w:t xml:space="preserve"> Возможна отсрочка платежа в течение 12 месяцев при наличии денежных средств у Заказчика.</w:t>
      </w:r>
    </w:p>
    <w:p w:rsidR="004D5901" w:rsidRPr="00FE796C" w:rsidRDefault="00FE796C" w:rsidP="00FE796C">
      <w:pPr>
        <w:pStyle w:val="a7"/>
        <w:numPr>
          <w:ilvl w:val="1"/>
          <w:numId w:val="1"/>
        </w:numPr>
        <w:tabs>
          <w:tab w:val="left" w:pos="4605"/>
        </w:tabs>
        <w:spacing w:before="240"/>
        <w:jc w:val="both"/>
        <w:rPr>
          <w:b/>
          <w:color w:val="000000" w:themeColor="text1"/>
        </w:rPr>
      </w:pPr>
      <w:r>
        <w:rPr>
          <w:b/>
        </w:rPr>
        <w:t>Предмет</w:t>
      </w:r>
      <w:r w:rsidR="004D5901" w:rsidRPr="00FE796C">
        <w:rPr>
          <w:b/>
        </w:rPr>
        <w:t xml:space="preserve"> комис</w:t>
      </w:r>
      <w:r w:rsidR="00B5106C" w:rsidRPr="00FE796C">
        <w:rPr>
          <w:b/>
        </w:rPr>
        <w:t>с</w:t>
      </w:r>
      <w:r w:rsidR="004D5901" w:rsidRPr="00FE796C">
        <w:rPr>
          <w:b/>
        </w:rPr>
        <w:t>ионного отбора</w:t>
      </w:r>
      <w:r w:rsidR="004D5901">
        <w:t xml:space="preserve">: право заключения договоров на выполнение работ </w:t>
      </w:r>
      <w:r w:rsidR="00774BB9" w:rsidRPr="00FE796C">
        <w:rPr>
          <w:bCs/>
        </w:rPr>
        <w:t>по капитальному ремонту многоквартирн</w:t>
      </w:r>
      <w:r w:rsidR="00774BB9">
        <w:rPr>
          <w:bCs/>
        </w:rPr>
        <w:t>ых</w:t>
      </w:r>
      <w:r w:rsidR="00774BB9" w:rsidRPr="00FE796C">
        <w:rPr>
          <w:bCs/>
        </w:rPr>
        <w:t xml:space="preserve"> </w:t>
      </w:r>
      <w:r w:rsidR="00774BB9">
        <w:rPr>
          <w:bCs/>
        </w:rPr>
        <w:t xml:space="preserve">жилых </w:t>
      </w:r>
      <w:r w:rsidR="00774BB9" w:rsidRPr="00FE796C">
        <w:rPr>
          <w:bCs/>
        </w:rPr>
        <w:t>дом</w:t>
      </w:r>
      <w:r w:rsidR="00774BB9">
        <w:rPr>
          <w:bCs/>
        </w:rPr>
        <w:t>ов в Углегорском городском округе (капитальный ремонт фасада многоквартирного дома</w:t>
      </w:r>
      <w:r w:rsidR="00774BB9" w:rsidRPr="00FE796C">
        <w:rPr>
          <w:bCs/>
        </w:rPr>
        <w:t xml:space="preserve"> по адресу: </w:t>
      </w:r>
      <w:proofErr w:type="spellStart"/>
      <w:r w:rsidR="00774BB9" w:rsidRPr="00FE796C">
        <w:rPr>
          <w:bCs/>
        </w:rPr>
        <w:t>г</w:t>
      </w:r>
      <w:proofErr w:type="gramStart"/>
      <w:r w:rsidR="00774BB9" w:rsidRPr="00FE796C">
        <w:rPr>
          <w:bCs/>
        </w:rPr>
        <w:t>.</w:t>
      </w:r>
      <w:r w:rsidR="00774BB9">
        <w:rPr>
          <w:bCs/>
        </w:rPr>
        <w:t>У</w:t>
      </w:r>
      <w:proofErr w:type="gramEnd"/>
      <w:r w:rsidR="00774BB9">
        <w:rPr>
          <w:bCs/>
        </w:rPr>
        <w:t>глегор</w:t>
      </w:r>
      <w:r w:rsidR="00774BB9" w:rsidRPr="00FE796C">
        <w:rPr>
          <w:bCs/>
        </w:rPr>
        <w:t>ск</w:t>
      </w:r>
      <w:proofErr w:type="spellEnd"/>
      <w:r w:rsidR="00774BB9" w:rsidRPr="00FE796C">
        <w:rPr>
          <w:bCs/>
        </w:rPr>
        <w:t xml:space="preserve"> </w:t>
      </w:r>
      <w:proofErr w:type="spellStart"/>
      <w:r w:rsidR="00774BB9" w:rsidRPr="00FE796C">
        <w:rPr>
          <w:bCs/>
        </w:rPr>
        <w:t>ул.</w:t>
      </w:r>
      <w:r w:rsidR="00425C40">
        <w:rPr>
          <w:bCs/>
        </w:rPr>
        <w:t>Заводск</w:t>
      </w:r>
      <w:r w:rsidR="00774BB9">
        <w:rPr>
          <w:bCs/>
        </w:rPr>
        <w:t>ая</w:t>
      </w:r>
      <w:proofErr w:type="spellEnd"/>
      <w:r w:rsidR="00774BB9" w:rsidRPr="00FE796C">
        <w:rPr>
          <w:bCs/>
        </w:rPr>
        <w:t xml:space="preserve"> дом </w:t>
      </w:r>
      <w:r w:rsidR="00F6384E">
        <w:rPr>
          <w:bCs/>
        </w:rPr>
        <w:t>15</w:t>
      </w:r>
      <w:r w:rsidR="00774BB9">
        <w:rPr>
          <w:bCs/>
        </w:rPr>
        <w:t>)</w:t>
      </w:r>
      <w:r w:rsidR="004D5901" w:rsidRPr="00FE796C">
        <w:rPr>
          <w:bCs/>
        </w:rPr>
        <w:t>, включенного в региональную адресную программу по проведению капитального ремонта многоквартирных домов.</w:t>
      </w:r>
    </w:p>
    <w:p w:rsidR="004D5901" w:rsidRPr="009A64EA" w:rsidRDefault="00FE796C" w:rsidP="00FE796C">
      <w:pPr>
        <w:pStyle w:val="a7"/>
        <w:numPr>
          <w:ilvl w:val="1"/>
          <w:numId w:val="1"/>
        </w:numPr>
        <w:tabs>
          <w:tab w:val="left" w:pos="4605"/>
        </w:tabs>
        <w:spacing w:before="240"/>
        <w:jc w:val="both"/>
        <w:rPr>
          <w:b/>
          <w:color w:val="000000" w:themeColor="text1"/>
        </w:rPr>
      </w:pPr>
      <w:r>
        <w:rPr>
          <w:b/>
        </w:rPr>
        <w:t>Порядок</w:t>
      </w:r>
      <w:r w:rsidR="004D5901" w:rsidRPr="00FE796C">
        <w:rPr>
          <w:b/>
        </w:rPr>
        <w:t xml:space="preserve"> ознакомления участников комис</w:t>
      </w:r>
      <w:r w:rsidR="00091243" w:rsidRPr="00FE796C">
        <w:rPr>
          <w:b/>
        </w:rPr>
        <w:t>с</w:t>
      </w:r>
      <w:r w:rsidR="004D5901" w:rsidRPr="00FE796C">
        <w:rPr>
          <w:b/>
        </w:rPr>
        <w:t>ионного отбора с объектами комис</w:t>
      </w:r>
      <w:r w:rsidR="004B5379" w:rsidRPr="00FE796C">
        <w:rPr>
          <w:b/>
        </w:rPr>
        <w:t>с</w:t>
      </w:r>
      <w:r w:rsidR="004D5901" w:rsidRPr="00FE796C">
        <w:rPr>
          <w:b/>
        </w:rPr>
        <w:t xml:space="preserve">ионного отбора: </w:t>
      </w:r>
      <w:r w:rsidR="004D5901">
        <w:t xml:space="preserve">с </w:t>
      </w:r>
      <w:r w:rsidR="001C558C">
        <w:rPr>
          <w:color w:val="000000" w:themeColor="text1"/>
        </w:rPr>
        <w:t>10</w:t>
      </w:r>
      <w:r w:rsidR="00E47025" w:rsidRPr="00FE796C">
        <w:rPr>
          <w:color w:val="000000" w:themeColor="text1"/>
        </w:rPr>
        <w:t xml:space="preserve"> </w:t>
      </w:r>
      <w:r w:rsidR="001C558C">
        <w:rPr>
          <w:color w:val="000000" w:themeColor="text1"/>
        </w:rPr>
        <w:t>августа</w:t>
      </w:r>
      <w:r w:rsidR="00E47025" w:rsidRPr="00FE796C">
        <w:rPr>
          <w:color w:val="000000" w:themeColor="text1"/>
        </w:rPr>
        <w:t xml:space="preserve"> по </w:t>
      </w:r>
      <w:r w:rsidR="001C558C">
        <w:rPr>
          <w:color w:val="000000" w:themeColor="text1"/>
        </w:rPr>
        <w:t>19</w:t>
      </w:r>
      <w:r w:rsidR="00E47025" w:rsidRPr="00FE796C">
        <w:rPr>
          <w:color w:val="000000" w:themeColor="text1"/>
        </w:rPr>
        <w:t xml:space="preserve"> </w:t>
      </w:r>
      <w:r w:rsidR="00B519FC">
        <w:rPr>
          <w:color w:val="000000" w:themeColor="text1"/>
        </w:rPr>
        <w:t>августа</w:t>
      </w:r>
      <w:r w:rsidR="00DA31EB" w:rsidRPr="00FE796C">
        <w:rPr>
          <w:color w:val="000000" w:themeColor="text1"/>
        </w:rPr>
        <w:t xml:space="preserve"> </w:t>
      </w:r>
      <w:r w:rsidR="004D5901" w:rsidRPr="00FE796C">
        <w:rPr>
          <w:color w:val="000000" w:themeColor="text1"/>
        </w:rPr>
        <w:t>201</w:t>
      </w:r>
      <w:r w:rsidR="00406759">
        <w:rPr>
          <w:color w:val="000000" w:themeColor="text1"/>
        </w:rPr>
        <w:t>8</w:t>
      </w:r>
      <w:r w:rsidR="004D5901" w:rsidRPr="00FE796C">
        <w:rPr>
          <w:color w:val="000000" w:themeColor="text1"/>
        </w:rPr>
        <w:t xml:space="preserve"> </w:t>
      </w:r>
      <w:r w:rsidR="004D5901">
        <w:t>года при согласовании с заказчиком комиссионного отбора.</w:t>
      </w:r>
    </w:p>
    <w:p w:rsidR="004D5901" w:rsidRPr="009A64EA" w:rsidRDefault="009A64EA" w:rsidP="009A64EA">
      <w:pPr>
        <w:pStyle w:val="a7"/>
        <w:numPr>
          <w:ilvl w:val="1"/>
          <w:numId w:val="1"/>
        </w:numPr>
        <w:tabs>
          <w:tab w:val="left" w:pos="4605"/>
        </w:tabs>
        <w:jc w:val="both"/>
        <w:rPr>
          <w:b/>
          <w:color w:val="000000" w:themeColor="text1"/>
        </w:rPr>
      </w:pPr>
      <w:r>
        <w:rPr>
          <w:b/>
        </w:rPr>
        <w:t>Срок</w:t>
      </w:r>
      <w:r w:rsidR="004D5901" w:rsidRPr="009A64EA">
        <w:rPr>
          <w:b/>
        </w:rPr>
        <w:t xml:space="preserve"> выполнения работ: </w:t>
      </w:r>
      <w:r w:rsidR="0030097B" w:rsidRPr="0030097B">
        <w:t xml:space="preserve">до </w:t>
      </w:r>
      <w:r w:rsidR="001A06BB">
        <w:t>31</w:t>
      </w:r>
      <w:r w:rsidR="0030097B">
        <w:t xml:space="preserve"> </w:t>
      </w:r>
      <w:r w:rsidR="00B519FC">
        <w:t>ок</w:t>
      </w:r>
      <w:r w:rsidR="00BF67FF">
        <w:t>тября</w:t>
      </w:r>
      <w:r w:rsidR="0030097B">
        <w:t xml:space="preserve"> 2018г. </w:t>
      </w:r>
      <w:r w:rsidR="004D5901" w:rsidRPr="0030097B">
        <w:t>в</w:t>
      </w:r>
      <w:r w:rsidR="004D5901">
        <w:t xml:space="preserve"> соответствии с заключенными  договорами.</w:t>
      </w:r>
    </w:p>
    <w:p w:rsidR="004D5901" w:rsidRDefault="004D5901" w:rsidP="00161A6F">
      <w:pPr>
        <w:pStyle w:val="a7"/>
        <w:numPr>
          <w:ilvl w:val="1"/>
          <w:numId w:val="1"/>
        </w:numPr>
        <w:tabs>
          <w:tab w:val="left" w:pos="851"/>
        </w:tabs>
        <w:jc w:val="both"/>
      </w:pPr>
      <w:r w:rsidRPr="009A64EA">
        <w:rPr>
          <w:b/>
          <w:bCs/>
        </w:rPr>
        <w:t>Место и порядок предоставления настоящей документации</w:t>
      </w:r>
      <w:r w:rsidRPr="009A64EA">
        <w:rPr>
          <w:b/>
        </w:rPr>
        <w:t xml:space="preserve">: </w:t>
      </w:r>
      <w:r w:rsidRPr="009A64EA">
        <w:t>в письменной форме по адресу</w:t>
      </w:r>
      <w:r w:rsidR="00CA6FD1">
        <w:t>:</w:t>
      </w:r>
      <w:r w:rsidRPr="009A64EA">
        <w:rPr>
          <w:b/>
        </w:rPr>
        <w:t xml:space="preserve"> </w:t>
      </w:r>
      <w:proofErr w:type="spellStart"/>
      <w:r w:rsidRPr="009A64EA">
        <w:t>г</w:t>
      </w:r>
      <w:r w:rsidR="009A64EA">
        <w:t>.</w:t>
      </w:r>
      <w:r w:rsidR="001A06BB">
        <w:t>Углего</w:t>
      </w:r>
      <w:r w:rsidR="00916D32">
        <w:t>рск</w:t>
      </w:r>
      <w:proofErr w:type="spellEnd"/>
      <w:r w:rsidRPr="009A64EA">
        <w:t xml:space="preserve"> </w:t>
      </w:r>
      <w:proofErr w:type="spellStart"/>
      <w:r w:rsidRPr="009A64EA">
        <w:t>ул</w:t>
      </w:r>
      <w:r w:rsidR="00667712" w:rsidRPr="009A64EA">
        <w:t>.</w:t>
      </w:r>
      <w:r w:rsidR="001A06BB">
        <w:t>Бумажная</w:t>
      </w:r>
      <w:proofErr w:type="spellEnd"/>
      <w:r w:rsidR="009A64EA">
        <w:t xml:space="preserve"> д.</w:t>
      </w:r>
      <w:r w:rsidRPr="009A64EA">
        <w:t>1</w:t>
      </w:r>
      <w:r w:rsidR="001A06BB">
        <w:t>3</w:t>
      </w:r>
      <w:r w:rsidRPr="009A64EA">
        <w:t xml:space="preserve"> оф</w:t>
      </w:r>
      <w:r w:rsidR="00161A6F">
        <w:t xml:space="preserve">ис </w:t>
      </w:r>
      <w:r w:rsidR="001A06BB">
        <w:t>11</w:t>
      </w:r>
      <w:r w:rsidRPr="009A64EA">
        <w:t>.</w:t>
      </w:r>
      <w:r w:rsidRPr="009A64EA">
        <w:rPr>
          <w:b/>
        </w:rPr>
        <w:t xml:space="preserve"> </w:t>
      </w:r>
      <w:r w:rsidRPr="009A64EA">
        <w:t>В электронном виде настоящая документация разм</w:t>
      </w:r>
      <w:r w:rsidR="00536A68" w:rsidRPr="009A64EA">
        <w:t>ещена на официальном сайте ООО Управляющая компания «</w:t>
      </w:r>
      <w:r w:rsidR="001A06BB">
        <w:t>Бумажник</w:t>
      </w:r>
      <w:r w:rsidR="00536A68" w:rsidRPr="009A64EA">
        <w:t>».</w:t>
      </w:r>
      <w:r w:rsidRPr="009A64EA">
        <w:t xml:space="preserve"> </w:t>
      </w:r>
    </w:p>
    <w:p w:rsidR="004D5901" w:rsidRPr="009A64EA" w:rsidRDefault="004D5901" w:rsidP="009A64EA">
      <w:pPr>
        <w:tabs>
          <w:tab w:val="left" w:pos="4605"/>
        </w:tabs>
        <w:ind w:left="709" w:hanging="426"/>
        <w:jc w:val="both"/>
        <w:rPr>
          <w:b/>
          <w:color w:val="000000" w:themeColor="text1"/>
        </w:rPr>
      </w:pPr>
      <w:r w:rsidRPr="009A64EA">
        <w:rPr>
          <w:b/>
          <w:bCs/>
        </w:rPr>
        <w:t>1.11. Место, порядок, даты начала и окончания подачи заявок на участие в комиссионном отборе:</w:t>
      </w:r>
      <w:r>
        <w:t xml:space="preserve"> участник комиссионного</w:t>
      </w:r>
      <w:r w:rsidRPr="009A64EA">
        <w:rPr>
          <w:sz w:val="28"/>
        </w:rPr>
        <w:t xml:space="preserve"> </w:t>
      </w:r>
      <w:r>
        <w:t>отбора подает заявку на участие в запечатанном конверте. На таком конверте указывается адрес многоквартирного дома, являющегося объект</w:t>
      </w:r>
      <w:r w:rsidR="009A64EA">
        <w:t>о</w:t>
      </w:r>
      <w:r>
        <w:t xml:space="preserve">м комиссионного отбора: «Заявка на участие в комиссионном отборе для выполнения работ </w:t>
      </w:r>
      <w:r w:rsidR="00774BB9" w:rsidRPr="00FE796C">
        <w:rPr>
          <w:bCs/>
        </w:rPr>
        <w:t>по капитальному ремонту многоквартирн</w:t>
      </w:r>
      <w:r w:rsidR="00774BB9">
        <w:rPr>
          <w:bCs/>
        </w:rPr>
        <w:t>ых</w:t>
      </w:r>
      <w:r w:rsidR="00774BB9" w:rsidRPr="00FE796C">
        <w:rPr>
          <w:bCs/>
        </w:rPr>
        <w:t xml:space="preserve"> </w:t>
      </w:r>
      <w:r w:rsidR="00774BB9">
        <w:rPr>
          <w:bCs/>
        </w:rPr>
        <w:t xml:space="preserve">жилых </w:t>
      </w:r>
      <w:r w:rsidR="00774BB9" w:rsidRPr="00FE796C">
        <w:rPr>
          <w:bCs/>
        </w:rPr>
        <w:t>дом</w:t>
      </w:r>
      <w:r w:rsidR="00774BB9">
        <w:rPr>
          <w:bCs/>
        </w:rPr>
        <w:t>ов в Углегорском городском округе (капитальный ремонт фасада многоквартирного дома</w:t>
      </w:r>
      <w:r w:rsidR="00774BB9" w:rsidRPr="00FE796C">
        <w:rPr>
          <w:bCs/>
        </w:rPr>
        <w:t xml:space="preserve"> по адресу: </w:t>
      </w:r>
      <w:proofErr w:type="spellStart"/>
      <w:r w:rsidR="00774BB9" w:rsidRPr="00FE796C">
        <w:rPr>
          <w:bCs/>
        </w:rPr>
        <w:t>г</w:t>
      </w:r>
      <w:proofErr w:type="gramStart"/>
      <w:r w:rsidR="00774BB9" w:rsidRPr="00FE796C">
        <w:rPr>
          <w:bCs/>
        </w:rPr>
        <w:t>.</w:t>
      </w:r>
      <w:r w:rsidR="00774BB9">
        <w:rPr>
          <w:bCs/>
        </w:rPr>
        <w:t>У</w:t>
      </w:r>
      <w:proofErr w:type="gramEnd"/>
      <w:r w:rsidR="00774BB9">
        <w:rPr>
          <w:bCs/>
        </w:rPr>
        <w:t>глегор</w:t>
      </w:r>
      <w:r w:rsidR="00774BB9" w:rsidRPr="00FE796C">
        <w:rPr>
          <w:bCs/>
        </w:rPr>
        <w:t>ск</w:t>
      </w:r>
      <w:proofErr w:type="spellEnd"/>
      <w:r w:rsidR="00774BB9" w:rsidRPr="00FE796C">
        <w:rPr>
          <w:bCs/>
        </w:rPr>
        <w:t xml:space="preserve"> </w:t>
      </w:r>
      <w:proofErr w:type="spellStart"/>
      <w:r w:rsidR="00774BB9" w:rsidRPr="00FE796C">
        <w:rPr>
          <w:bCs/>
        </w:rPr>
        <w:t>ул.</w:t>
      </w:r>
      <w:r w:rsidR="00425C40">
        <w:rPr>
          <w:bCs/>
        </w:rPr>
        <w:t>Заводск</w:t>
      </w:r>
      <w:r w:rsidR="00774BB9">
        <w:rPr>
          <w:bCs/>
        </w:rPr>
        <w:t>ая</w:t>
      </w:r>
      <w:proofErr w:type="spellEnd"/>
      <w:r w:rsidR="00774BB9" w:rsidRPr="00FE796C">
        <w:rPr>
          <w:bCs/>
        </w:rPr>
        <w:t xml:space="preserve"> дом </w:t>
      </w:r>
      <w:r w:rsidR="00F6384E">
        <w:rPr>
          <w:bCs/>
        </w:rPr>
        <w:t>15</w:t>
      </w:r>
      <w:r w:rsidR="00774BB9">
        <w:rPr>
          <w:bCs/>
        </w:rPr>
        <w:t>)</w:t>
      </w:r>
      <w:r w:rsidR="008E363C">
        <w:rPr>
          <w:bCs/>
        </w:rPr>
        <w:t>»</w:t>
      </w:r>
      <w:r>
        <w:t>. Заявки на участие в отборе подаются по установленной форме (</w:t>
      </w:r>
      <w:r w:rsidR="00B82241">
        <w:t>ф.2) по адресу: 6949</w:t>
      </w:r>
      <w:r w:rsidR="001A06BB">
        <w:t>2</w:t>
      </w:r>
      <w:r w:rsidR="00B82241">
        <w:t>0</w:t>
      </w:r>
      <w:r>
        <w:t xml:space="preserve"> </w:t>
      </w:r>
      <w:proofErr w:type="spellStart"/>
      <w:r w:rsidR="001A06BB" w:rsidRPr="009A64EA">
        <w:t>г</w:t>
      </w:r>
      <w:r w:rsidR="001A06BB">
        <w:t>.Углегорск</w:t>
      </w:r>
      <w:proofErr w:type="spellEnd"/>
      <w:r w:rsidR="001A06BB" w:rsidRPr="009A64EA">
        <w:t xml:space="preserve"> </w:t>
      </w:r>
      <w:proofErr w:type="spellStart"/>
      <w:r w:rsidR="001A06BB" w:rsidRPr="009A64EA">
        <w:t>ул.</w:t>
      </w:r>
      <w:r w:rsidR="001A06BB">
        <w:t>Бумажная</w:t>
      </w:r>
      <w:proofErr w:type="spellEnd"/>
      <w:r w:rsidR="001A06BB">
        <w:t xml:space="preserve"> д.</w:t>
      </w:r>
      <w:r w:rsidR="001A06BB" w:rsidRPr="009A64EA">
        <w:t>1</w:t>
      </w:r>
      <w:r w:rsidR="001A06BB">
        <w:t>3</w:t>
      </w:r>
      <w:r w:rsidR="001A06BB" w:rsidRPr="009A64EA">
        <w:t xml:space="preserve"> оф</w:t>
      </w:r>
      <w:r w:rsidR="001A06BB">
        <w:t>ис 11</w:t>
      </w:r>
      <w:r w:rsidR="00B82241">
        <w:t>, тел.8(42432)</w:t>
      </w:r>
      <w:r>
        <w:t>31-</w:t>
      </w:r>
      <w:r w:rsidR="00774BB9">
        <w:t>363</w:t>
      </w:r>
      <w:r>
        <w:t>.</w:t>
      </w:r>
    </w:p>
    <w:p w:rsidR="004D5901" w:rsidRPr="00A06167" w:rsidRDefault="004D5901" w:rsidP="00B82241">
      <w:pPr>
        <w:ind w:right="15" w:firstLine="709"/>
        <w:jc w:val="both"/>
        <w:rPr>
          <w:color w:val="FF0000"/>
        </w:rPr>
      </w:pPr>
      <w:r>
        <w:t xml:space="preserve">Прием заявок начинается </w:t>
      </w:r>
      <w:r w:rsidRPr="00594460">
        <w:rPr>
          <w:color w:val="000000" w:themeColor="text1"/>
        </w:rPr>
        <w:t xml:space="preserve">в </w:t>
      </w:r>
      <w:r w:rsidR="00CA6FD1">
        <w:rPr>
          <w:color w:val="000000" w:themeColor="text1"/>
        </w:rPr>
        <w:t>0</w:t>
      </w:r>
      <w:r w:rsidRPr="00594460">
        <w:rPr>
          <w:color w:val="000000" w:themeColor="text1"/>
        </w:rPr>
        <w:t>9</w:t>
      </w:r>
      <w:r w:rsidR="00CA6FD1">
        <w:rPr>
          <w:color w:val="000000" w:themeColor="text1"/>
        </w:rPr>
        <w:t>.00 часов</w:t>
      </w:r>
      <w:r w:rsidRPr="00594460">
        <w:rPr>
          <w:color w:val="000000" w:themeColor="text1"/>
        </w:rPr>
        <w:t xml:space="preserve"> «</w:t>
      </w:r>
      <w:r w:rsidR="001A06BB">
        <w:rPr>
          <w:color w:val="000000" w:themeColor="text1"/>
        </w:rPr>
        <w:t>10</w:t>
      </w:r>
      <w:r w:rsidRPr="00594460">
        <w:rPr>
          <w:color w:val="000000" w:themeColor="text1"/>
        </w:rPr>
        <w:t xml:space="preserve">» </w:t>
      </w:r>
      <w:r w:rsidR="001A06BB">
        <w:rPr>
          <w:color w:val="000000" w:themeColor="text1"/>
        </w:rPr>
        <w:t>августа</w:t>
      </w:r>
      <w:r w:rsidR="006C2866" w:rsidRPr="00594460">
        <w:rPr>
          <w:color w:val="000000" w:themeColor="text1"/>
        </w:rPr>
        <w:t xml:space="preserve"> </w:t>
      </w:r>
      <w:r w:rsidRPr="00594460">
        <w:rPr>
          <w:color w:val="000000" w:themeColor="text1"/>
        </w:rPr>
        <w:t>201</w:t>
      </w:r>
      <w:r w:rsidR="00CA6FD1">
        <w:rPr>
          <w:color w:val="000000" w:themeColor="text1"/>
        </w:rPr>
        <w:t>8</w:t>
      </w:r>
      <w:r w:rsidRPr="00594460">
        <w:rPr>
          <w:color w:val="000000" w:themeColor="text1"/>
        </w:rPr>
        <w:t xml:space="preserve"> года.</w:t>
      </w:r>
    </w:p>
    <w:p w:rsidR="004D5901" w:rsidRDefault="00D7688D" w:rsidP="00B82241">
      <w:pPr>
        <w:ind w:right="15" w:firstLine="709"/>
        <w:jc w:val="both"/>
      </w:pPr>
      <w:r>
        <w:lastRenderedPageBreak/>
        <w:t xml:space="preserve">Прием заявок заканчивается в </w:t>
      </w:r>
      <w:r w:rsidRPr="00594460">
        <w:rPr>
          <w:color w:val="000000" w:themeColor="text1"/>
        </w:rPr>
        <w:t>16</w:t>
      </w:r>
      <w:r w:rsidR="00CA6FD1">
        <w:rPr>
          <w:color w:val="000000" w:themeColor="text1"/>
        </w:rPr>
        <w:t>.</w:t>
      </w:r>
      <w:r w:rsidR="004D5901" w:rsidRPr="00594460">
        <w:rPr>
          <w:color w:val="000000" w:themeColor="text1"/>
        </w:rPr>
        <w:t>00 часов «</w:t>
      </w:r>
      <w:r w:rsidR="001A06BB">
        <w:rPr>
          <w:color w:val="000000" w:themeColor="text1"/>
        </w:rPr>
        <w:t>19</w:t>
      </w:r>
      <w:r w:rsidR="004D5901" w:rsidRPr="00594460">
        <w:rPr>
          <w:color w:val="000000" w:themeColor="text1"/>
        </w:rPr>
        <w:t xml:space="preserve">» </w:t>
      </w:r>
      <w:r w:rsidR="00B519FC">
        <w:rPr>
          <w:color w:val="000000" w:themeColor="text1"/>
        </w:rPr>
        <w:t>августа</w:t>
      </w:r>
      <w:r w:rsidR="004D5901" w:rsidRPr="00594460">
        <w:rPr>
          <w:color w:val="000000" w:themeColor="text1"/>
        </w:rPr>
        <w:t xml:space="preserve"> 201</w:t>
      </w:r>
      <w:r w:rsidR="00CA6FD1">
        <w:rPr>
          <w:color w:val="000000" w:themeColor="text1"/>
        </w:rPr>
        <w:t>8</w:t>
      </w:r>
      <w:r w:rsidR="004D5901" w:rsidRPr="00594460">
        <w:rPr>
          <w:color w:val="000000" w:themeColor="text1"/>
        </w:rPr>
        <w:t xml:space="preserve"> года.</w:t>
      </w:r>
    </w:p>
    <w:p w:rsidR="004D5901" w:rsidRDefault="004D5901" w:rsidP="00B82241">
      <w:pPr>
        <w:tabs>
          <w:tab w:val="left" w:pos="709"/>
        </w:tabs>
        <w:ind w:right="15" w:firstLine="284"/>
        <w:jc w:val="both"/>
        <w:rPr>
          <w:b/>
        </w:rPr>
      </w:pPr>
      <w:r>
        <w:rPr>
          <w:b/>
        </w:rPr>
        <w:t xml:space="preserve">1.12. Критерии оценки заявок на участие  в комиссионном отборе: </w:t>
      </w:r>
    </w:p>
    <w:p w:rsidR="004D5901" w:rsidRDefault="004D5901" w:rsidP="00161A6F">
      <w:pPr>
        <w:numPr>
          <w:ilvl w:val="2"/>
          <w:numId w:val="5"/>
        </w:numPr>
        <w:tabs>
          <w:tab w:val="clear" w:pos="1440"/>
          <w:tab w:val="left" w:pos="709"/>
          <w:tab w:val="num" w:pos="1134"/>
        </w:tabs>
        <w:ind w:left="709" w:right="15" w:hanging="425"/>
        <w:jc w:val="both"/>
      </w:pPr>
      <w:r>
        <w:t xml:space="preserve">Лучшие условия выполнения работ по капитальному ремонту </w:t>
      </w:r>
      <w:r w:rsidR="001A06BB">
        <w:t>фасада</w:t>
      </w:r>
      <w:r>
        <w:t xml:space="preserve"> многоквартирного дома</w:t>
      </w:r>
      <w:r w:rsidRPr="00C92173">
        <w:rPr>
          <w:bCs/>
        </w:rPr>
        <w:t xml:space="preserve"> по адресу: </w:t>
      </w:r>
      <w:proofErr w:type="spellStart"/>
      <w:r w:rsidR="001A06BB" w:rsidRPr="00FD58A9">
        <w:t>г</w:t>
      </w:r>
      <w:proofErr w:type="gramStart"/>
      <w:r w:rsidR="001A06BB" w:rsidRPr="00FD58A9">
        <w:t>.</w:t>
      </w:r>
      <w:r w:rsidR="001A06BB">
        <w:t>У</w:t>
      </w:r>
      <w:proofErr w:type="gramEnd"/>
      <w:r w:rsidR="001A06BB">
        <w:t>глегорск</w:t>
      </w:r>
      <w:proofErr w:type="spellEnd"/>
      <w:r w:rsidR="001A06BB">
        <w:t xml:space="preserve"> </w:t>
      </w:r>
      <w:proofErr w:type="spellStart"/>
      <w:r w:rsidR="001A06BB">
        <w:t>ул.</w:t>
      </w:r>
      <w:r w:rsidR="00425C40">
        <w:t>Заводск</w:t>
      </w:r>
      <w:r w:rsidR="001A06BB">
        <w:t>ая</w:t>
      </w:r>
      <w:proofErr w:type="spellEnd"/>
      <w:r w:rsidR="001A06BB">
        <w:t xml:space="preserve"> д.</w:t>
      </w:r>
      <w:r w:rsidR="00F6384E">
        <w:t>15</w:t>
      </w:r>
      <w:r>
        <w:t>.</w:t>
      </w:r>
    </w:p>
    <w:p w:rsidR="00161A6F" w:rsidRDefault="00161A6F" w:rsidP="00161A6F">
      <w:pPr>
        <w:ind w:left="709" w:right="15"/>
        <w:jc w:val="both"/>
      </w:pPr>
    </w:p>
    <w:tbl>
      <w:tblPr>
        <w:tblStyle w:val="aa"/>
        <w:tblW w:w="0" w:type="auto"/>
        <w:tblInd w:w="284" w:type="dxa"/>
        <w:tblLook w:val="04A0" w:firstRow="1" w:lastRow="0" w:firstColumn="1" w:lastColumn="0" w:noHBand="0" w:noVBand="1"/>
      </w:tblPr>
      <w:tblGrid>
        <w:gridCol w:w="1001"/>
        <w:gridCol w:w="2800"/>
        <w:gridCol w:w="1911"/>
        <w:gridCol w:w="1958"/>
        <w:gridCol w:w="1901"/>
      </w:tblGrid>
      <w:tr w:rsidR="00E76B31" w:rsidTr="0049279F">
        <w:tc>
          <w:tcPr>
            <w:tcW w:w="1100" w:type="dxa"/>
            <w:vMerge w:val="restart"/>
          </w:tcPr>
          <w:p w:rsidR="00E76B31" w:rsidRDefault="00E76B31" w:rsidP="00E76B31">
            <w:pPr>
              <w:ind w:right="15"/>
              <w:jc w:val="center"/>
            </w:pPr>
            <w:r>
              <w:t>№№ п/п</w:t>
            </w:r>
          </w:p>
        </w:tc>
        <w:tc>
          <w:tcPr>
            <w:tcW w:w="2955" w:type="dxa"/>
            <w:vMerge w:val="restart"/>
          </w:tcPr>
          <w:p w:rsidR="00E76B31" w:rsidRDefault="00E76B31" w:rsidP="00E76B31">
            <w:pPr>
              <w:ind w:right="15"/>
              <w:jc w:val="center"/>
            </w:pPr>
            <w:r>
              <w:t>Наименование критерия</w:t>
            </w:r>
          </w:p>
        </w:tc>
        <w:tc>
          <w:tcPr>
            <w:tcW w:w="4055" w:type="dxa"/>
            <w:gridSpan w:val="2"/>
          </w:tcPr>
          <w:p w:rsidR="00E76B31" w:rsidRDefault="00E76B31" w:rsidP="00E76B31">
            <w:pPr>
              <w:ind w:right="15"/>
              <w:jc w:val="center"/>
            </w:pPr>
            <w:r>
              <w:t>Шкала оценки</w:t>
            </w:r>
          </w:p>
        </w:tc>
        <w:tc>
          <w:tcPr>
            <w:tcW w:w="2028" w:type="dxa"/>
            <w:vMerge w:val="restart"/>
          </w:tcPr>
          <w:p w:rsidR="00E76B31" w:rsidRDefault="00E76B31" w:rsidP="00E76B31">
            <w:pPr>
              <w:ind w:right="15"/>
              <w:jc w:val="center"/>
            </w:pPr>
            <w:r>
              <w:t>Примечание</w:t>
            </w:r>
          </w:p>
        </w:tc>
      </w:tr>
      <w:tr w:rsidR="00E76B31" w:rsidTr="00E76B31">
        <w:tc>
          <w:tcPr>
            <w:tcW w:w="1100" w:type="dxa"/>
            <w:vMerge/>
          </w:tcPr>
          <w:p w:rsidR="00E76B31" w:rsidRDefault="00E76B31" w:rsidP="00E76B31">
            <w:pPr>
              <w:ind w:right="15"/>
              <w:jc w:val="center"/>
            </w:pPr>
          </w:p>
        </w:tc>
        <w:tc>
          <w:tcPr>
            <w:tcW w:w="2955" w:type="dxa"/>
            <w:vMerge/>
          </w:tcPr>
          <w:p w:rsidR="00E76B31" w:rsidRDefault="00E76B31" w:rsidP="00E76B31">
            <w:pPr>
              <w:ind w:right="15"/>
              <w:jc w:val="center"/>
            </w:pPr>
          </w:p>
        </w:tc>
        <w:tc>
          <w:tcPr>
            <w:tcW w:w="2027" w:type="dxa"/>
          </w:tcPr>
          <w:p w:rsidR="00E76B31" w:rsidRDefault="00E76B31" w:rsidP="00E76B31">
            <w:pPr>
              <w:ind w:right="15"/>
              <w:jc w:val="center"/>
            </w:pPr>
            <w:r>
              <w:t xml:space="preserve">Фактическая оценка </w:t>
            </w:r>
          </w:p>
          <w:p w:rsidR="00E76B31" w:rsidRDefault="00E76B31" w:rsidP="00E76B31">
            <w:pPr>
              <w:ind w:right="15"/>
              <w:jc w:val="center"/>
            </w:pPr>
            <w:r>
              <w:t>(баллы)</w:t>
            </w:r>
          </w:p>
        </w:tc>
        <w:tc>
          <w:tcPr>
            <w:tcW w:w="2028" w:type="dxa"/>
          </w:tcPr>
          <w:p w:rsidR="00E76B31" w:rsidRDefault="00E76B31" w:rsidP="00E76B31">
            <w:pPr>
              <w:ind w:right="15"/>
              <w:jc w:val="center"/>
            </w:pPr>
            <w:r>
              <w:t xml:space="preserve">Максимальная оценка </w:t>
            </w:r>
          </w:p>
          <w:p w:rsidR="00E76B31" w:rsidRDefault="00E76B31" w:rsidP="00E76B31">
            <w:pPr>
              <w:ind w:right="15"/>
              <w:jc w:val="center"/>
            </w:pPr>
            <w:r>
              <w:t>(баллы)</w:t>
            </w:r>
          </w:p>
        </w:tc>
        <w:tc>
          <w:tcPr>
            <w:tcW w:w="2028" w:type="dxa"/>
            <w:vMerge/>
          </w:tcPr>
          <w:p w:rsidR="00E76B31" w:rsidRDefault="00E76B31" w:rsidP="00E76B31">
            <w:pPr>
              <w:ind w:right="15"/>
              <w:jc w:val="center"/>
            </w:pPr>
          </w:p>
        </w:tc>
      </w:tr>
      <w:tr w:rsidR="00E76B31" w:rsidTr="00E76B31">
        <w:tc>
          <w:tcPr>
            <w:tcW w:w="1100" w:type="dxa"/>
          </w:tcPr>
          <w:p w:rsidR="00E76B31" w:rsidRDefault="00E76B31" w:rsidP="00E76B31">
            <w:pPr>
              <w:ind w:right="15"/>
              <w:jc w:val="center"/>
            </w:pPr>
            <w:r>
              <w:t>1</w:t>
            </w:r>
          </w:p>
        </w:tc>
        <w:tc>
          <w:tcPr>
            <w:tcW w:w="2955" w:type="dxa"/>
          </w:tcPr>
          <w:p w:rsidR="00E76B31" w:rsidRDefault="00E76B31" w:rsidP="00E76B31">
            <w:pPr>
              <w:ind w:right="15"/>
              <w:jc w:val="center"/>
            </w:pPr>
            <w:r>
              <w:t>2</w:t>
            </w:r>
          </w:p>
        </w:tc>
        <w:tc>
          <w:tcPr>
            <w:tcW w:w="2027" w:type="dxa"/>
          </w:tcPr>
          <w:p w:rsidR="00E76B31" w:rsidRDefault="00E76B31" w:rsidP="00E76B31">
            <w:pPr>
              <w:ind w:right="15"/>
              <w:jc w:val="center"/>
            </w:pPr>
            <w:r>
              <w:t>3</w:t>
            </w:r>
          </w:p>
        </w:tc>
        <w:tc>
          <w:tcPr>
            <w:tcW w:w="2028" w:type="dxa"/>
          </w:tcPr>
          <w:p w:rsidR="00E76B31" w:rsidRDefault="00E76B31" w:rsidP="00E76B31">
            <w:pPr>
              <w:ind w:right="15"/>
              <w:jc w:val="center"/>
            </w:pPr>
            <w:r>
              <w:t>4</w:t>
            </w:r>
          </w:p>
        </w:tc>
        <w:tc>
          <w:tcPr>
            <w:tcW w:w="2028" w:type="dxa"/>
          </w:tcPr>
          <w:p w:rsidR="00E76B31" w:rsidRDefault="00E76B31" w:rsidP="00E76B31">
            <w:pPr>
              <w:ind w:right="15"/>
              <w:jc w:val="center"/>
            </w:pPr>
            <w:r>
              <w:t>5</w:t>
            </w:r>
          </w:p>
        </w:tc>
      </w:tr>
      <w:tr w:rsidR="00E76B31" w:rsidTr="00E76B31">
        <w:tc>
          <w:tcPr>
            <w:tcW w:w="1100" w:type="dxa"/>
          </w:tcPr>
          <w:p w:rsidR="00E76B31" w:rsidRDefault="00E76B31" w:rsidP="00E76B31">
            <w:pPr>
              <w:ind w:right="15"/>
              <w:jc w:val="center"/>
            </w:pPr>
            <w:r>
              <w:t>1</w:t>
            </w:r>
          </w:p>
        </w:tc>
        <w:tc>
          <w:tcPr>
            <w:tcW w:w="2955" w:type="dxa"/>
          </w:tcPr>
          <w:p w:rsidR="00E76B31" w:rsidRDefault="00E76B31" w:rsidP="00E76B31">
            <w:pPr>
              <w:ind w:right="15"/>
              <w:jc w:val="center"/>
            </w:pPr>
            <w:r>
              <w:t>Продолжительность работы на рынке</w:t>
            </w:r>
          </w:p>
        </w:tc>
        <w:tc>
          <w:tcPr>
            <w:tcW w:w="2027" w:type="dxa"/>
          </w:tcPr>
          <w:p w:rsidR="00E76B31" w:rsidRDefault="00E76B31" w:rsidP="00E76B31">
            <w:pPr>
              <w:ind w:right="15"/>
              <w:jc w:val="center"/>
            </w:pPr>
          </w:p>
        </w:tc>
        <w:tc>
          <w:tcPr>
            <w:tcW w:w="2028" w:type="dxa"/>
          </w:tcPr>
          <w:p w:rsidR="00E76B31" w:rsidRDefault="00E76B31" w:rsidP="00E76B31">
            <w:pPr>
              <w:ind w:right="15"/>
              <w:jc w:val="center"/>
            </w:pPr>
          </w:p>
        </w:tc>
        <w:tc>
          <w:tcPr>
            <w:tcW w:w="2028" w:type="dxa"/>
          </w:tcPr>
          <w:p w:rsidR="00E76B31" w:rsidRDefault="00E76B31" w:rsidP="00E76B31">
            <w:pPr>
              <w:ind w:right="15"/>
              <w:jc w:val="center"/>
            </w:pPr>
          </w:p>
        </w:tc>
      </w:tr>
      <w:tr w:rsidR="00E76B31" w:rsidTr="00E76B31">
        <w:tc>
          <w:tcPr>
            <w:tcW w:w="1100" w:type="dxa"/>
          </w:tcPr>
          <w:p w:rsidR="00E76B31" w:rsidRDefault="00E76B31" w:rsidP="00E76B31">
            <w:pPr>
              <w:ind w:right="15"/>
              <w:jc w:val="center"/>
            </w:pPr>
            <w:r>
              <w:t>2</w:t>
            </w:r>
          </w:p>
        </w:tc>
        <w:tc>
          <w:tcPr>
            <w:tcW w:w="2955" w:type="dxa"/>
          </w:tcPr>
          <w:p w:rsidR="00E76B31" w:rsidRDefault="00E76B31" w:rsidP="00E76B31">
            <w:pPr>
              <w:ind w:right="15"/>
              <w:jc w:val="center"/>
            </w:pPr>
            <w:r>
              <w:t>Опыт работы по капитальному ремонту многоквартирных домов</w:t>
            </w:r>
          </w:p>
        </w:tc>
        <w:tc>
          <w:tcPr>
            <w:tcW w:w="2027" w:type="dxa"/>
          </w:tcPr>
          <w:p w:rsidR="00E76B31" w:rsidRDefault="00E76B31" w:rsidP="00E76B31">
            <w:pPr>
              <w:ind w:right="15"/>
              <w:jc w:val="center"/>
            </w:pPr>
          </w:p>
        </w:tc>
        <w:tc>
          <w:tcPr>
            <w:tcW w:w="2028" w:type="dxa"/>
          </w:tcPr>
          <w:p w:rsidR="00E76B31" w:rsidRDefault="00E76B31" w:rsidP="00E76B31">
            <w:pPr>
              <w:ind w:right="15"/>
              <w:jc w:val="center"/>
            </w:pPr>
          </w:p>
        </w:tc>
        <w:tc>
          <w:tcPr>
            <w:tcW w:w="2028" w:type="dxa"/>
          </w:tcPr>
          <w:p w:rsidR="00E76B31" w:rsidRDefault="00E76B31" w:rsidP="00E76B31">
            <w:pPr>
              <w:ind w:right="15"/>
              <w:jc w:val="center"/>
            </w:pPr>
          </w:p>
        </w:tc>
      </w:tr>
      <w:tr w:rsidR="00E76B31" w:rsidTr="00E76B31">
        <w:tc>
          <w:tcPr>
            <w:tcW w:w="1100" w:type="dxa"/>
          </w:tcPr>
          <w:p w:rsidR="00E76B31" w:rsidRDefault="00E76B31" w:rsidP="00E76B31">
            <w:pPr>
              <w:ind w:right="15"/>
              <w:jc w:val="center"/>
            </w:pPr>
            <w:r>
              <w:t>3</w:t>
            </w:r>
          </w:p>
        </w:tc>
        <w:tc>
          <w:tcPr>
            <w:tcW w:w="2955" w:type="dxa"/>
          </w:tcPr>
          <w:p w:rsidR="00E76B31" w:rsidRDefault="00E76B31" w:rsidP="00E76B31">
            <w:pPr>
              <w:ind w:right="15"/>
              <w:jc w:val="center"/>
            </w:pPr>
            <w:r>
              <w:t>Наличие необходимых разрешительных документов</w:t>
            </w:r>
          </w:p>
        </w:tc>
        <w:tc>
          <w:tcPr>
            <w:tcW w:w="2027" w:type="dxa"/>
          </w:tcPr>
          <w:p w:rsidR="00E76B31" w:rsidRDefault="00E76B31" w:rsidP="00E76B31">
            <w:pPr>
              <w:ind w:right="15"/>
              <w:jc w:val="center"/>
            </w:pPr>
          </w:p>
        </w:tc>
        <w:tc>
          <w:tcPr>
            <w:tcW w:w="2028" w:type="dxa"/>
          </w:tcPr>
          <w:p w:rsidR="00E76B31" w:rsidRDefault="00E76B31" w:rsidP="00E76B31">
            <w:pPr>
              <w:ind w:right="15"/>
              <w:jc w:val="center"/>
            </w:pPr>
          </w:p>
        </w:tc>
        <w:tc>
          <w:tcPr>
            <w:tcW w:w="2028" w:type="dxa"/>
          </w:tcPr>
          <w:p w:rsidR="00E76B31" w:rsidRDefault="00E76B31" w:rsidP="00E76B31">
            <w:pPr>
              <w:ind w:right="15"/>
              <w:jc w:val="center"/>
            </w:pPr>
          </w:p>
        </w:tc>
      </w:tr>
      <w:tr w:rsidR="00E76B31" w:rsidTr="00E76B31">
        <w:tc>
          <w:tcPr>
            <w:tcW w:w="1100" w:type="dxa"/>
          </w:tcPr>
          <w:p w:rsidR="00E76B31" w:rsidRDefault="00E76B31" w:rsidP="00E76B31">
            <w:pPr>
              <w:ind w:right="15"/>
              <w:jc w:val="center"/>
            </w:pPr>
            <w:r>
              <w:t>4</w:t>
            </w:r>
          </w:p>
        </w:tc>
        <w:tc>
          <w:tcPr>
            <w:tcW w:w="2955" w:type="dxa"/>
          </w:tcPr>
          <w:p w:rsidR="00E76B31" w:rsidRDefault="00E76B31" w:rsidP="00E76B31">
            <w:pPr>
              <w:ind w:right="15"/>
              <w:jc w:val="center"/>
            </w:pPr>
            <w:r>
              <w:t>Членство в СРО</w:t>
            </w:r>
          </w:p>
        </w:tc>
        <w:tc>
          <w:tcPr>
            <w:tcW w:w="2027" w:type="dxa"/>
          </w:tcPr>
          <w:p w:rsidR="00E76B31" w:rsidRDefault="00E76B31" w:rsidP="00E76B31">
            <w:pPr>
              <w:ind w:right="15"/>
              <w:jc w:val="center"/>
            </w:pPr>
          </w:p>
        </w:tc>
        <w:tc>
          <w:tcPr>
            <w:tcW w:w="2028" w:type="dxa"/>
          </w:tcPr>
          <w:p w:rsidR="00E76B31" w:rsidRDefault="00E76B31" w:rsidP="00E76B31">
            <w:pPr>
              <w:ind w:right="15"/>
              <w:jc w:val="center"/>
            </w:pPr>
          </w:p>
        </w:tc>
        <w:tc>
          <w:tcPr>
            <w:tcW w:w="2028" w:type="dxa"/>
          </w:tcPr>
          <w:p w:rsidR="00E76B31" w:rsidRDefault="00E76B31" w:rsidP="00E76B31">
            <w:pPr>
              <w:ind w:right="15"/>
              <w:jc w:val="center"/>
            </w:pPr>
          </w:p>
        </w:tc>
      </w:tr>
      <w:tr w:rsidR="00E76B31" w:rsidTr="00E76B31">
        <w:tc>
          <w:tcPr>
            <w:tcW w:w="1100" w:type="dxa"/>
          </w:tcPr>
          <w:p w:rsidR="00E76B31" w:rsidRDefault="00E76B31" w:rsidP="00E76B31">
            <w:pPr>
              <w:ind w:right="15"/>
              <w:jc w:val="center"/>
            </w:pPr>
            <w:r>
              <w:t>5</w:t>
            </w:r>
          </w:p>
        </w:tc>
        <w:tc>
          <w:tcPr>
            <w:tcW w:w="2955" w:type="dxa"/>
          </w:tcPr>
          <w:p w:rsidR="00E76B31" w:rsidRDefault="00E76B31" w:rsidP="00E76B31">
            <w:pPr>
              <w:ind w:right="15"/>
              <w:jc w:val="center"/>
            </w:pPr>
            <w:r>
              <w:t>Наличие добровольной сертификации</w:t>
            </w:r>
          </w:p>
        </w:tc>
        <w:tc>
          <w:tcPr>
            <w:tcW w:w="2027" w:type="dxa"/>
          </w:tcPr>
          <w:p w:rsidR="00E76B31" w:rsidRDefault="00E76B31" w:rsidP="00E76B31">
            <w:pPr>
              <w:ind w:right="15"/>
              <w:jc w:val="center"/>
            </w:pPr>
          </w:p>
        </w:tc>
        <w:tc>
          <w:tcPr>
            <w:tcW w:w="2028" w:type="dxa"/>
          </w:tcPr>
          <w:p w:rsidR="00E76B31" w:rsidRDefault="00E76B31" w:rsidP="00E76B31">
            <w:pPr>
              <w:ind w:right="15"/>
              <w:jc w:val="center"/>
            </w:pPr>
          </w:p>
        </w:tc>
        <w:tc>
          <w:tcPr>
            <w:tcW w:w="2028" w:type="dxa"/>
          </w:tcPr>
          <w:p w:rsidR="00E76B31" w:rsidRDefault="00E76B31" w:rsidP="00E76B31">
            <w:pPr>
              <w:ind w:right="15"/>
              <w:jc w:val="center"/>
            </w:pPr>
          </w:p>
        </w:tc>
      </w:tr>
      <w:tr w:rsidR="00E76B31" w:rsidTr="00E76B31">
        <w:tc>
          <w:tcPr>
            <w:tcW w:w="1100" w:type="dxa"/>
          </w:tcPr>
          <w:p w:rsidR="00E76B31" w:rsidRDefault="00E76B31" w:rsidP="00E76B31">
            <w:pPr>
              <w:ind w:right="15"/>
              <w:jc w:val="center"/>
            </w:pPr>
            <w:r>
              <w:t>6</w:t>
            </w:r>
          </w:p>
        </w:tc>
        <w:tc>
          <w:tcPr>
            <w:tcW w:w="2955" w:type="dxa"/>
          </w:tcPr>
          <w:p w:rsidR="00E76B31" w:rsidRDefault="00E76B31" w:rsidP="00E76B31">
            <w:pPr>
              <w:ind w:right="15"/>
              <w:jc w:val="center"/>
            </w:pPr>
            <w:r>
              <w:t>Квалификационный состав</w:t>
            </w:r>
          </w:p>
        </w:tc>
        <w:tc>
          <w:tcPr>
            <w:tcW w:w="2027" w:type="dxa"/>
          </w:tcPr>
          <w:p w:rsidR="00E76B31" w:rsidRDefault="00E76B31" w:rsidP="00E76B31">
            <w:pPr>
              <w:ind w:right="15"/>
              <w:jc w:val="center"/>
            </w:pPr>
          </w:p>
        </w:tc>
        <w:tc>
          <w:tcPr>
            <w:tcW w:w="2028" w:type="dxa"/>
          </w:tcPr>
          <w:p w:rsidR="00E76B31" w:rsidRDefault="00E76B31" w:rsidP="00E76B31">
            <w:pPr>
              <w:ind w:right="15"/>
              <w:jc w:val="center"/>
            </w:pPr>
          </w:p>
        </w:tc>
        <w:tc>
          <w:tcPr>
            <w:tcW w:w="2028" w:type="dxa"/>
          </w:tcPr>
          <w:p w:rsidR="00E76B31" w:rsidRDefault="00E76B31" w:rsidP="00E76B31">
            <w:pPr>
              <w:ind w:right="15"/>
              <w:jc w:val="center"/>
            </w:pPr>
          </w:p>
        </w:tc>
      </w:tr>
      <w:tr w:rsidR="00E76B31" w:rsidTr="00E76B31">
        <w:tc>
          <w:tcPr>
            <w:tcW w:w="1100" w:type="dxa"/>
          </w:tcPr>
          <w:p w:rsidR="00E76B31" w:rsidRDefault="00E76B31" w:rsidP="00E76B31">
            <w:pPr>
              <w:ind w:right="15"/>
              <w:jc w:val="center"/>
            </w:pPr>
            <w:r>
              <w:t>7</w:t>
            </w:r>
          </w:p>
        </w:tc>
        <w:tc>
          <w:tcPr>
            <w:tcW w:w="2955" w:type="dxa"/>
          </w:tcPr>
          <w:p w:rsidR="00E76B31" w:rsidRDefault="00E76B31" w:rsidP="00E76B31">
            <w:pPr>
              <w:ind w:right="15"/>
              <w:jc w:val="center"/>
            </w:pPr>
            <w:r>
              <w:t>Уровень технической оснащенности (производственная база и профессиональное оборудование)</w:t>
            </w:r>
          </w:p>
        </w:tc>
        <w:tc>
          <w:tcPr>
            <w:tcW w:w="2027" w:type="dxa"/>
          </w:tcPr>
          <w:p w:rsidR="00E76B31" w:rsidRDefault="00E76B31" w:rsidP="00E76B31">
            <w:pPr>
              <w:ind w:right="15"/>
              <w:jc w:val="center"/>
            </w:pPr>
          </w:p>
        </w:tc>
        <w:tc>
          <w:tcPr>
            <w:tcW w:w="2028" w:type="dxa"/>
          </w:tcPr>
          <w:p w:rsidR="00E76B31" w:rsidRDefault="00E76B31" w:rsidP="00E76B31">
            <w:pPr>
              <w:ind w:right="15"/>
              <w:jc w:val="center"/>
            </w:pPr>
          </w:p>
        </w:tc>
        <w:tc>
          <w:tcPr>
            <w:tcW w:w="2028" w:type="dxa"/>
          </w:tcPr>
          <w:p w:rsidR="00E76B31" w:rsidRDefault="00E76B31" w:rsidP="00E76B31">
            <w:pPr>
              <w:ind w:right="15"/>
              <w:jc w:val="center"/>
            </w:pPr>
          </w:p>
        </w:tc>
      </w:tr>
      <w:tr w:rsidR="00E76B31" w:rsidTr="00E76B31">
        <w:tc>
          <w:tcPr>
            <w:tcW w:w="1100" w:type="dxa"/>
          </w:tcPr>
          <w:p w:rsidR="00E76B31" w:rsidRDefault="00E76B31" w:rsidP="00E76B31">
            <w:pPr>
              <w:ind w:right="15"/>
              <w:jc w:val="center"/>
            </w:pPr>
            <w:r>
              <w:t>8</w:t>
            </w:r>
          </w:p>
        </w:tc>
        <w:tc>
          <w:tcPr>
            <w:tcW w:w="2955" w:type="dxa"/>
          </w:tcPr>
          <w:p w:rsidR="00E76B31" w:rsidRDefault="00E76B31" w:rsidP="00E76B31">
            <w:pPr>
              <w:ind w:right="15"/>
              <w:jc w:val="center"/>
            </w:pPr>
            <w:r>
              <w:t>Качество применяемых технологий и материалов</w:t>
            </w:r>
          </w:p>
        </w:tc>
        <w:tc>
          <w:tcPr>
            <w:tcW w:w="2027" w:type="dxa"/>
          </w:tcPr>
          <w:p w:rsidR="00E76B31" w:rsidRDefault="00E76B31" w:rsidP="00E76B31">
            <w:pPr>
              <w:ind w:right="15"/>
              <w:jc w:val="center"/>
            </w:pPr>
          </w:p>
        </w:tc>
        <w:tc>
          <w:tcPr>
            <w:tcW w:w="2028" w:type="dxa"/>
          </w:tcPr>
          <w:p w:rsidR="00E76B31" w:rsidRDefault="00E76B31" w:rsidP="00E76B31">
            <w:pPr>
              <w:ind w:right="15"/>
              <w:jc w:val="center"/>
            </w:pPr>
          </w:p>
        </w:tc>
        <w:tc>
          <w:tcPr>
            <w:tcW w:w="2028" w:type="dxa"/>
          </w:tcPr>
          <w:p w:rsidR="00E76B31" w:rsidRDefault="00E76B31" w:rsidP="00E76B31">
            <w:pPr>
              <w:ind w:right="15"/>
              <w:jc w:val="center"/>
            </w:pPr>
          </w:p>
        </w:tc>
      </w:tr>
      <w:tr w:rsidR="00E76B31" w:rsidTr="00E76B31">
        <w:tc>
          <w:tcPr>
            <w:tcW w:w="1100" w:type="dxa"/>
          </w:tcPr>
          <w:p w:rsidR="00E76B31" w:rsidRDefault="00E76B31" w:rsidP="00E76B31">
            <w:pPr>
              <w:ind w:right="15"/>
              <w:jc w:val="center"/>
            </w:pPr>
            <w:r>
              <w:t>9</w:t>
            </w:r>
          </w:p>
        </w:tc>
        <w:tc>
          <w:tcPr>
            <w:tcW w:w="2955" w:type="dxa"/>
          </w:tcPr>
          <w:p w:rsidR="00AE72D5" w:rsidRPr="00AE72D5" w:rsidRDefault="00AE72D5" w:rsidP="00AE72D5">
            <w:pPr>
              <w:pStyle w:val="HTML"/>
              <w:snapToGrid w:val="0"/>
              <w:jc w:val="center"/>
              <w:rPr>
                <w:rFonts w:ascii="Times New Roman" w:hAnsi="Times New Roman"/>
                <w:sz w:val="24"/>
                <w:szCs w:val="24"/>
                <w:lang w:val="ru-RU"/>
              </w:rPr>
            </w:pPr>
            <w:r w:rsidRPr="00AE72D5">
              <w:rPr>
                <w:rFonts w:ascii="Times New Roman" w:hAnsi="Times New Roman"/>
                <w:sz w:val="24"/>
                <w:szCs w:val="24"/>
                <w:lang w:val="ru-RU"/>
              </w:rPr>
              <w:t>Стабильность финансового положени</w:t>
            </w:r>
            <w:r>
              <w:rPr>
                <w:rFonts w:ascii="Times New Roman" w:hAnsi="Times New Roman"/>
                <w:sz w:val="24"/>
                <w:szCs w:val="24"/>
                <w:lang w:val="ru-RU"/>
              </w:rPr>
              <w:t>я</w:t>
            </w:r>
            <w:r w:rsidRPr="00AE72D5">
              <w:rPr>
                <w:rFonts w:ascii="Times New Roman" w:hAnsi="Times New Roman"/>
                <w:sz w:val="24"/>
                <w:szCs w:val="24"/>
                <w:lang w:val="ru-RU"/>
              </w:rPr>
              <w:t xml:space="preserve"> компании </w:t>
            </w:r>
          </w:p>
          <w:p w:rsidR="00E76B31" w:rsidRDefault="00AE72D5" w:rsidP="00AE72D5">
            <w:pPr>
              <w:ind w:right="15"/>
              <w:jc w:val="center"/>
            </w:pPr>
            <w:r w:rsidRPr="00AE72D5">
              <w:t>(не в стадии банкротства и наличие положительного оборотного капитала)</w:t>
            </w:r>
          </w:p>
        </w:tc>
        <w:tc>
          <w:tcPr>
            <w:tcW w:w="2027" w:type="dxa"/>
          </w:tcPr>
          <w:p w:rsidR="00E76B31" w:rsidRDefault="00E76B31" w:rsidP="00E76B31">
            <w:pPr>
              <w:ind w:right="15"/>
              <w:jc w:val="center"/>
            </w:pPr>
          </w:p>
        </w:tc>
        <w:tc>
          <w:tcPr>
            <w:tcW w:w="2028" w:type="dxa"/>
          </w:tcPr>
          <w:p w:rsidR="00E76B31" w:rsidRDefault="00E76B31" w:rsidP="00E76B31">
            <w:pPr>
              <w:ind w:right="15"/>
              <w:jc w:val="center"/>
            </w:pPr>
          </w:p>
        </w:tc>
        <w:tc>
          <w:tcPr>
            <w:tcW w:w="2028" w:type="dxa"/>
          </w:tcPr>
          <w:p w:rsidR="00E76B31" w:rsidRDefault="00E76B31" w:rsidP="00E76B31">
            <w:pPr>
              <w:ind w:right="15"/>
              <w:jc w:val="center"/>
            </w:pPr>
          </w:p>
        </w:tc>
      </w:tr>
    </w:tbl>
    <w:p w:rsidR="00B82241" w:rsidRDefault="00B82241" w:rsidP="00E76B31">
      <w:pPr>
        <w:pStyle w:val="a7"/>
        <w:numPr>
          <w:ilvl w:val="1"/>
          <w:numId w:val="5"/>
        </w:numPr>
        <w:tabs>
          <w:tab w:val="clear" w:pos="1070"/>
          <w:tab w:val="num" w:pos="709"/>
          <w:tab w:val="left" w:pos="851"/>
        </w:tabs>
        <w:ind w:left="709" w:right="15" w:hanging="425"/>
        <w:jc w:val="both"/>
      </w:pPr>
      <w:r w:rsidRPr="00B82241">
        <w:rPr>
          <w:b/>
        </w:rPr>
        <w:t>Место</w:t>
      </w:r>
      <w:r w:rsidR="00E76B31">
        <w:rPr>
          <w:b/>
        </w:rPr>
        <w:t>, порядок, дата и время вскрытия конвертов с заявками на участие в комиссионном отборе:</w:t>
      </w:r>
      <w:r w:rsidR="00E76B31">
        <w:t xml:space="preserve"> заседание комиссии </w:t>
      </w:r>
      <w:r w:rsidR="00E76B31" w:rsidRPr="00594460">
        <w:rPr>
          <w:color w:val="000000" w:themeColor="text1"/>
        </w:rPr>
        <w:t>состоится «</w:t>
      </w:r>
      <w:r w:rsidR="001A06BB">
        <w:rPr>
          <w:color w:val="000000" w:themeColor="text1"/>
        </w:rPr>
        <w:t>20</w:t>
      </w:r>
      <w:r w:rsidR="00E76B31">
        <w:rPr>
          <w:color w:val="000000" w:themeColor="text1"/>
        </w:rPr>
        <w:t xml:space="preserve">» </w:t>
      </w:r>
      <w:r w:rsidR="00B519FC">
        <w:rPr>
          <w:color w:val="000000" w:themeColor="text1"/>
        </w:rPr>
        <w:t>августа</w:t>
      </w:r>
      <w:r w:rsidR="00E76B31" w:rsidRPr="00594460">
        <w:rPr>
          <w:color w:val="000000" w:themeColor="text1"/>
        </w:rPr>
        <w:t xml:space="preserve"> 201</w:t>
      </w:r>
      <w:r w:rsidR="00E76B31">
        <w:rPr>
          <w:color w:val="000000" w:themeColor="text1"/>
        </w:rPr>
        <w:t xml:space="preserve">8 года </w:t>
      </w:r>
      <w:r w:rsidR="00FA1413">
        <w:rPr>
          <w:color w:val="000000" w:themeColor="text1"/>
        </w:rPr>
        <w:t>с</w:t>
      </w:r>
      <w:r w:rsidR="00E76B31">
        <w:rPr>
          <w:color w:val="000000" w:themeColor="text1"/>
        </w:rPr>
        <w:t xml:space="preserve"> </w:t>
      </w:r>
      <w:r w:rsidR="00F6384E">
        <w:rPr>
          <w:color w:val="000000" w:themeColor="text1"/>
        </w:rPr>
        <w:t>14</w:t>
      </w:r>
      <w:r w:rsidR="00CA6FD1">
        <w:rPr>
          <w:color w:val="000000" w:themeColor="text1"/>
        </w:rPr>
        <w:t>.</w:t>
      </w:r>
      <w:r w:rsidR="00F6384E">
        <w:rPr>
          <w:color w:val="000000" w:themeColor="text1"/>
        </w:rPr>
        <w:t>0</w:t>
      </w:r>
      <w:r w:rsidR="00CA6FD1">
        <w:rPr>
          <w:color w:val="000000" w:themeColor="text1"/>
        </w:rPr>
        <w:t>0</w:t>
      </w:r>
      <w:r w:rsidR="00FA1413">
        <w:rPr>
          <w:color w:val="000000" w:themeColor="text1"/>
        </w:rPr>
        <w:t xml:space="preserve"> до </w:t>
      </w:r>
      <w:r w:rsidR="00425C40">
        <w:rPr>
          <w:color w:val="000000" w:themeColor="text1"/>
        </w:rPr>
        <w:t>1</w:t>
      </w:r>
      <w:r w:rsidR="00F6384E">
        <w:rPr>
          <w:color w:val="000000" w:themeColor="text1"/>
        </w:rPr>
        <w:t>4</w:t>
      </w:r>
      <w:r w:rsidR="00FA1413">
        <w:rPr>
          <w:color w:val="000000" w:themeColor="text1"/>
        </w:rPr>
        <w:t>.</w:t>
      </w:r>
      <w:r w:rsidR="00F6384E">
        <w:rPr>
          <w:color w:val="000000" w:themeColor="text1"/>
        </w:rPr>
        <w:t>3</w:t>
      </w:r>
      <w:r w:rsidR="00FA1413">
        <w:rPr>
          <w:color w:val="000000" w:themeColor="text1"/>
        </w:rPr>
        <w:t>0</w:t>
      </w:r>
      <w:r w:rsidR="00E76B31">
        <w:rPr>
          <w:color w:val="000000" w:themeColor="text1"/>
        </w:rPr>
        <w:t xml:space="preserve"> часов</w:t>
      </w:r>
      <w:r w:rsidR="00E76B31" w:rsidRPr="00C7233A">
        <w:rPr>
          <w:color w:val="FF0000"/>
        </w:rPr>
        <w:t xml:space="preserve"> </w:t>
      </w:r>
      <w:r w:rsidR="00916D32">
        <w:t xml:space="preserve">по адресу: </w:t>
      </w:r>
      <w:r w:rsidR="001A06BB">
        <w:t xml:space="preserve">694920 </w:t>
      </w:r>
      <w:proofErr w:type="spellStart"/>
      <w:r w:rsidR="001A06BB" w:rsidRPr="009A64EA">
        <w:t>г</w:t>
      </w:r>
      <w:proofErr w:type="gramStart"/>
      <w:r w:rsidR="001A06BB">
        <w:t>.У</w:t>
      </w:r>
      <w:proofErr w:type="gramEnd"/>
      <w:r w:rsidR="001A06BB">
        <w:t>глегорск</w:t>
      </w:r>
      <w:proofErr w:type="spellEnd"/>
      <w:r w:rsidR="001A06BB" w:rsidRPr="009A64EA">
        <w:t xml:space="preserve"> </w:t>
      </w:r>
      <w:proofErr w:type="spellStart"/>
      <w:r w:rsidR="001A06BB" w:rsidRPr="009A64EA">
        <w:t>ул.</w:t>
      </w:r>
      <w:r w:rsidR="001A06BB">
        <w:t>Бумажная</w:t>
      </w:r>
      <w:proofErr w:type="spellEnd"/>
      <w:r w:rsidR="001A06BB">
        <w:t xml:space="preserve"> д.</w:t>
      </w:r>
      <w:r w:rsidR="001A06BB" w:rsidRPr="009A64EA">
        <w:t>1</w:t>
      </w:r>
      <w:r w:rsidR="001A06BB">
        <w:t>3</w:t>
      </w:r>
      <w:r w:rsidR="001A06BB" w:rsidRPr="009A64EA">
        <w:t xml:space="preserve"> оф</w:t>
      </w:r>
      <w:r w:rsidR="001A06BB">
        <w:t>ис 11</w:t>
      </w:r>
    </w:p>
    <w:p w:rsidR="00AE72D5" w:rsidRDefault="00AE72D5" w:rsidP="004D5901">
      <w:pPr>
        <w:pStyle w:val="21"/>
        <w:ind w:left="0" w:right="-284"/>
        <w:jc w:val="center"/>
        <w:rPr>
          <w:b/>
          <w:sz w:val="24"/>
          <w:szCs w:val="24"/>
        </w:rPr>
      </w:pPr>
    </w:p>
    <w:p w:rsidR="004D5901" w:rsidRDefault="00AE72D5" w:rsidP="00AE72D5">
      <w:pPr>
        <w:pStyle w:val="21"/>
        <w:numPr>
          <w:ilvl w:val="0"/>
          <w:numId w:val="5"/>
        </w:numPr>
        <w:ind w:right="-284"/>
        <w:jc w:val="center"/>
        <w:rPr>
          <w:b/>
          <w:sz w:val="24"/>
          <w:szCs w:val="24"/>
        </w:rPr>
      </w:pPr>
      <w:r>
        <w:rPr>
          <w:b/>
          <w:sz w:val="24"/>
          <w:szCs w:val="24"/>
        </w:rPr>
        <w:t>Разъяснение</w:t>
      </w:r>
      <w:r w:rsidR="004D5901">
        <w:rPr>
          <w:b/>
          <w:sz w:val="24"/>
          <w:szCs w:val="24"/>
        </w:rPr>
        <w:t xml:space="preserve"> документации</w:t>
      </w:r>
    </w:p>
    <w:p w:rsidR="004D5901" w:rsidRDefault="004D5901" w:rsidP="007C3ACF">
      <w:pPr>
        <w:ind w:left="709"/>
        <w:jc w:val="both"/>
      </w:pPr>
      <w:r>
        <w:t>Любой участник комиссионного отбора вправе направить организатору комиссионного отбора в письменной форме запрос о разъяснении положений настоящей документации до дня проведения комиссионного отбора.</w:t>
      </w:r>
    </w:p>
    <w:p w:rsidR="004D5901" w:rsidRDefault="004D5901" w:rsidP="004D5901">
      <w:pPr>
        <w:ind w:firstLine="425"/>
        <w:jc w:val="center"/>
        <w:rPr>
          <w:b/>
          <w:bCs/>
        </w:rPr>
      </w:pPr>
    </w:p>
    <w:p w:rsidR="004D5901" w:rsidRDefault="004D5901" w:rsidP="00AE72D5">
      <w:pPr>
        <w:pStyle w:val="a7"/>
        <w:numPr>
          <w:ilvl w:val="0"/>
          <w:numId w:val="5"/>
        </w:numPr>
        <w:jc w:val="center"/>
        <w:rPr>
          <w:b/>
          <w:bCs/>
        </w:rPr>
      </w:pPr>
      <w:r w:rsidRPr="00AE72D5">
        <w:rPr>
          <w:b/>
          <w:bCs/>
        </w:rPr>
        <w:t>Требования к участникам комиссионного отбора</w:t>
      </w:r>
    </w:p>
    <w:p w:rsidR="00AE72D5" w:rsidRPr="00345E31" w:rsidRDefault="00345E31" w:rsidP="007D5BAA">
      <w:pPr>
        <w:pStyle w:val="a7"/>
        <w:numPr>
          <w:ilvl w:val="1"/>
          <w:numId w:val="9"/>
        </w:numPr>
        <w:ind w:hanging="436"/>
        <w:rPr>
          <w:bCs/>
        </w:rPr>
      </w:pPr>
      <w:r w:rsidRPr="00345E31">
        <w:rPr>
          <w:bCs/>
        </w:rPr>
        <w:t>Не проведение</w:t>
      </w:r>
      <w:r w:rsidRPr="00345E31">
        <w:t xml:space="preserve"> </w:t>
      </w:r>
      <w:r>
        <w:t>ликвидации участника комиссионного отбора или процедуры банкротства.</w:t>
      </w:r>
    </w:p>
    <w:p w:rsidR="004D5901" w:rsidRPr="00345E31" w:rsidRDefault="00345E31" w:rsidP="007D5BAA">
      <w:pPr>
        <w:pStyle w:val="a7"/>
        <w:numPr>
          <w:ilvl w:val="1"/>
          <w:numId w:val="9"/>
        </w:numPr>
        <w:ind w:hanging="436"/>
        <w:rPr>
          <w:bCs/>
        </w:rPr>
      </w:pPr>
      <w:r w:rsidRPr="00345E31">
        <w:rPr>
          <w:bCs/>
        </w:rPr>
        <w:t>Не</w:t>
      </w:r>
      <w:r w:rsidR="004D5901">
        <w:t xml:space="preserve"> приостановление деятельности участника комиссионного отбора в порядке, предусмотренном Кодексом РФ об административных правонарушениях, на день проведения комиссионного отбора. </w:t>
      </w:r>
    </w:p>
    <w:p w:rsidR="004D5901" w:rsidRPr="00345E31" w:rsidRDefault="00345E31" w:rsidP="007D5BAA">
      <w:pPr>
        <w:pStyle w:val="a7"/>
        <w:numPr>
          <w:ilvl w:val="1"/>
          <w:numId w:val="9"/>
        </w:numPr>
        <w:ind w:hanging="436"/>
        <w:rPr>
          <w:bCs/>
        </w:rPr>
      </w:pPr>
      <w:r>
        <w:lastRenderedPageBreak/>
        <w:t>Отсутствие</w:t>
      </w:r>
      <w:r w:rsidR="004D5901">
        <w:t xml:space="preserve"> у участника комиссионного отбора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комиссионного отбора по данным бухгалтерской отчетности за последний завершенный отчетный период.</w:t>
      </w:r>
    </w:p>
    <w:p w:rsidR="004D5901" w:rsidRPr="00345E31" w:rsidRDefault="00345E31" w:rsidP="007D5BAA">
      <w:pPr>
        <w:pStyle w:val="a7"/>
        <w:numPr>
          <w:ilvl w:val="1"/>
          <w:numId w:val="9"/>
        </w:numPr>
        <w:ind w:hanging="436"/>
        <w:rPr>
          <w:bCs/>
        </w:rPr>
      </w:pPr>
      <w:r>
        <w:t>Отсутствие</w:t>
      </w:r>
      <w:r w:rsidR="004D5901">
        <w:t xml:space="preserve"> у участника комиссионного отбора просроченной задолженности перед третьими лицами за три года.</w:t>
      </w:r>
    </w:p>
    <w:p w:rsidR="004D5901" w:rsidRPr="00345E31" w:rsidRDefault="00345E31" w:rsidP="007D5BAA">
      <w:pPr>
        <w:pStyle w:val="a7"/>
        <w:numPr>
          <w:ilvl w:val="1"/>
          <w:numId w:val="9"/>
        </w:numPr>
        <w:ind w:hanging="436"/>
        <w:rPr>
          <w:bCs/>
        </w:rPr>
      </w:pPr>
      <w:r>
        <w:t>Наличие</w:t>
      </w:r>
      <w:r w:rsidR="004D5901">
        <w:t xml:space="preserve"> предусмотренной действующим законодательством разрешительной документации на выполнение  работ по  капитальному </w:t>
      </w:r>
      <w:r>
        <w:t xml:space="preserve"> ремонту многоквартирного  дома.</w:t>
      </w:r>
    </w:p>
    <w:p w:rsidR="004D5901" w:rsidRPr="00345E31" w:rsidRDefault="00345E31" w:rsidP="007D5BAA">
      <w:pPr>
        <w:pStyle w:val="a7"/>
        <w:numPr>
          <w:ilvl w:val="1"/>
          <w:numId w:val="9"/>
        </w:numPr>
        <w:ind w:hanging="436"/>
        <w:rPr>
          <w:bCs/>
        </w:rPr>
      </w:pPr>
      <w:r>
        <w:t>Наличие</w:t>
      </w:r>
      <w:r w:rsidR="004D5901">
        <w:t xml:space="preserve"> производственной </w:t>
      </w:r>
      <w:r>
        <w:t>базы (технической оснащенности).</w:t>
      </w:r>
    </w:p>
    <w:p w:rsidR="004D5901" w:rsidRPr="00345E31" w:rsidRDefault="00345E31" w:rsidP="007D5BAA">
      <w:pPr>
        <w:pStyle w:val="a7"/>
        <w:numPr>
          <w:ilvl w:val="1"/>
          <w:numId w:val="9"/>
        </w:numPr>
        <w:ind w:hanging="436"/>
        <w:rPr>
          <w:bCs/>
        </w:rPr>
      </w:pPr>
      <w:r>
        <w:t>Наличие</w:t>
      </w:r>
      <w:r w:rsidR="004D5901">
        <w:t xml:space="preserve"> квалифицированного штатного состава</w:t>
      </w:r>
      <w:r>
        <w:t>.</w:t>
      </w:r>
    </w:p>
    <w:p w:rsidR="004D5901" w:rsidRPr="00345E31" w:rsidRDefault="00345E31" w:rsidP="007D5BAA">
      <w:pPr>
        <w:pStyle w:val="a7"/>
        <w:numPr>
          <w:ilvl w:val="1"/>
          <w:numId w:val="9"/>
        </w:numPr>
        <w:ind w:left="709" w:hanging="425"/>
        <w:rPr>
          <w:bCs/>
        </w:rPr>
      </w:pPr>
      <w:r>
        <w:t>Наличие</w:t>
      </w:r>
      <w:r w:rsidR="004D5901">
        <w:t xml:space="preserve"> опыта работы по аналогичным работам.</w:t>
      </w:r>
    </w:p>
    <w:p w:rsidR="004D5901" w:rsidRDefault="004D5901" w:rsidP="004D5901">
      <w:pPr>
        <w:tabs>
          <w:tab w:val="left" w:pos="1452"/>
        </w:tabs>
        <w:ind w:firstLine="567"/>
        <w:jc w:val="center"/>
        <w:rPr>
          <w:b/>
          <w:bCs/>
        </w:rPr>
      </w:pPr>
    </w:p>
    <w:p w:rsidR="0012728F" w:rsidRPr="00600128" w:rsidRDefault="004D5901" w:rsidP="00600128">
      <w:pPr>
        <w:pStyle w:val="a7"/>
        <w:numPr>
          <w:ilvl w:val="0"/>
          <w:numId w:val="9"/>
        </w:numPr>
        <w:tabs>
          <w:tab w:val="left" w:pos="1452"/>
        </w:tabs>
        <w:jc w:val="center"/>
        <w:rPr>
          <w:b/>
        </w:rPr>
      </w:pPr>
      <w:r w:rsidRPr="00600128">
        <w:rPr>
          <w:b/>
          <w:bCs/>
        </w:rPr>
        <w:t>Перечень</w:t>
      </w:r>
      <w:r w:rsidRPr="00600128">
        <w:rPr>
          <w:b/>
        </w:rPr>
        <w:t xml:space="preserve"> документов, предоставляемых участниками комиссионного отбора </w:t>
      </w:r>
    </w:p>
    <w:p w:rsidR="004D5901" w:rsidRDefault="004D5901" w:rsidP="0012728F">
      <w:pPr>
        <w:tabs>
          <w:tab w:val="left" w:pos="1452"/>
        </w:tabs>
        <w:jc w:val="center"/>
        <w:rPr>
          <w:b/>
        </w:rPr>
      </w:pPr>
      <w:r>
        <w:rPr>
          <w:b/>
        </w:rPr>
        <w:t>на участие в комиссионном отборе</w:t>
      </w:r>
    </w:p>
    <w:p w:rsidR="0012728F" w:rsidRDefault="0012728F" w:rsidP="007D5BAA">
      <w:pPr>
        <w:pStyle w:val="a7"/>
        <w:numPr>
          <w:ilvl w:val="1"/>
          <w:numId w:val="14"/>
        </w:numPr>
        <w:ind w:left="709" w:hanging="425"/>
        <w:jc w:val="both"/>
      </w:pPr>
      <w:r>
        <w:t xml:space="preserve"> Заявка на участие в комиссионном отборе (Форма 2);</w:t>
      </w:r>
    </w:p>
    <w:p w:rsidR="0012728F" w:rsidRDefault="0012728F" w:rsidP="007D5BAA">
      <w:pPr>
        <w:pStyle w:val="a7"/>
        <w:numPr>
          <w:ilvl w:val="1"/>
          <w:numId w:val="14"/>
        </w:numPr>
        <w:ind w:left="851" w:hanging="567"/>
        <w:jc w:val="both"/>
      </w:pPr>
      <w:r>
        <w:t>Анкета</w:t>
      </w:r>
      <w:r w:rsidRPr="0012728F">
        <w:t xml:space="preserve"> </w:t>
      </w:r>
      <w:r>
        <w:t>участника комиссионного отбора (Форма 3);</w:t>
      </w:r>
    </w:p>
    <w:p w:rsidR="0012728F" w:rsidRDefault="0012728F" w:rsidP="007D5BAA">
      <w:pPr>
        <w:pStyle w:val="a7"/>
        <w:numPr>
          <w:ilvl w:val="1"/>
          <w:numId w:val="14"/>
        </w:numPr>
        <w:ind w:left="851" w:hanging="567"/>
        <w:jc w:val="both"/>
      </w:pPr>
      <w:r>
        <w:t>Заверенные</w:t>
      </w:r>
      <w:r w:rsidRPr="0012728F">
        <w:t xml:space="preserve"> </w:t>
      </w:r>
      <w:r>
        <w:t>копии учредительных и регистрационных документов;</w:t>
      </w:r>
    </w:p>
    <w:p w:rsidR="0012728F" w:rsidRDefault="0012728F" w:rsidP="007D5BAA">
      <w:pPr>
        <w:pStyle w:val="a7"/>
        <w:numPr>
          <w:ilvl w:val="1"/>
          <w:numId w:val="14"/>
        </w:numPr>
        <w:ind w:left="851" w:hanging="567"/>
        <w:jc w:val="both"/>
      </w:pPr>
      <w:r>
        <w:t>Банковские реквизиты;</w:t>
      </w:r>
    </w:p>
    <w:p w:rsidR="0012728F" w:rsidRDefault="0012728F" w:rsidP="007D5BAA">
      <w:pPr>
        <w:pStyle w:val="a7"/>
        <w:numPr>
          <w:ilvl w:val="1"/>
          <w:numId w:val="14"/>
        </w:numPr>
        <w:ind w:left="851" w:hanging="567"/>
        <w:jc w:val="both"/>
      </w:pPr>
      <w:r>
        <w:t>Опыт</w:t>
      </w:r>
      <w:r w:rsidRPr="0012728F">
        <w:t xml:space="preserve"> </w:t>
      </w:r>
      <w:r>
        <w:t>работы по аналогичным объектам, отзывы заказчиков по ранее выполненным работам;</w:t>
      </w:r>
    </w:p>
    <w:p w:rsidR="004D5901" w:rsidRDefault="0012728F" w:rsidP="007C3ACF">
      <w:pPr>
        <w:pStyle w:val="a7"/>
        <w:numPr>
          <w:ilvl w:val="1"/>
          <w:numId w:val="14"/>
        </w:numPr>
        <w:ind w:left="851" w:hanging="567"/>
        <w:jc w:val="both"/>
      </w:pPr>
      <w:r>
        <w:t>Разрешительная</w:t>
      </w:r>
      <w:r w:rsidR="004D5901">
        <w:t xml:space="preserve"> документация на выполнение работ по капитальному ремонту;</w:t>
      </w:r>
    </w:p>
    <w:p w:rsidR="004D5901" w:rsidRDefault="0012728F" w:rsidP="007C3ACF">
      <w:pPr>
        <w:pStyle w:val="a7"/>
        <w:numPr>
          <w:ilvl w:val="1"/>
          <w:numId w:val="14"/>
        </w:numPr>
        <w:ind w:left="851" w:hanging="567"/>
        <w:jc w:val="both"/>
      </w:pPr>
      <w:r>
        <w:t>Документы</w:t>
      </w:r>
      <w:r w:rsidR="004D5901">
        <w:t>, подтверждающие наличие производственной базы (технической оснащенности);</w:t>
      </w:r>
    </w:p>
    <w:p w:rsidR="004D5901" w:rsidRDefault="0012728F" w:rsidP="007C3ACF">
      <w:pPr>
        <w:pStyle w:val="a7"/>
        <w:numPr>
          <w:ilvl w:val="1"/>
          <w:numId w:val="14"/>
        </w:numPr>
        <w:ind w:left="851" w:hanging="567"/>
        <w:jc w:val="both"/>
      </w:pPr>
      <w:r>
        <w:t>Бу</w:t>
      </w:r>
      <w:r w:rsidR="004D5901">
        <w:t>хгалтерский баланс участника комиссионного отбора за последний отчетный период с отметкой налогового органа;</w:t>
      </w:r>
    </w:p>
    <w:p w:rsidR="004D5901" w:rsidRDefault="00600128" w:rsidP="007C3ACF">
      <w:pPr>
        <w:pStyle w:val="a7"/>
        <w:numPr>
          <w:ilvl w:val="1"/>
          <w:numId w:val="14"/>
        </w:numPr>
        <w:ind w:left="851" w:hanging="567"/>
        <w:jc w:val="both"/>
      </w:pPr>
      <w:r>
        <w:t>Сп</w:t>
      </w:r>
      <w:r w:rsidR="004D5901">
        <w:t>равка из налогового органа об отсутствии задолженности по налогам, сборам и иным обязательным платежам;</w:t>
      </w:r>
    </w:p>
    <w:p w:rsidR="004D5901" w:rsidRDefault="00600128" w:rsidP="007C3ACF">
      <w:pPr>
        <w:pStyle w:val="a7"/>
        <w:numPr>
          <w:ilvl w:val="1"/>
          <w:numId w:val="14"/>
        </w:numPr>
        <w:tabs>
          <w:tab w:val="left" w:pos="993"/>
        </w:tabs>
        <w:ind w:hanging="502"/>
        <w:jc w:val="both"/>
      </w:pPr>
      <w:r>
        <w:t>И</w:t>
      </w:r>
      <w:r w:rsidR="004D5901">
        <w:t>ные документы, предоставление которых участник комиссионного отбора считает целесообразным.</w:t>
      </w:r>
    </w:p>
    <w:p w:rsidR="004D5901" w:rsidRDefault="004D5901" w:rsidP="004D5901">
      <w:pPr>
        <w:pStyle w:val="31"/>
        <w:ind w:right="0" w:firstLine="0"/>
        <w:jc w:val="center"/>
        <w:rPr>
          <w:b/>
          <w:sz w:val="24"/>
          <w:szCs w:val="24"/>
        </w:rPr>
      </w:pPr>
    </w:p>
    <w:p w:rsidR="004D5901" w:rsidRDefault="004D5901" w:rsidP="00600128">
      <w:pPr>
        <w:pStyle w:val="31"/>
        <w:numPr>
          <w:ilvl w:val="0"/>
          <w:numId w:val="14"/>
        </w:numPr>
        <w:ind w:right="0"/>
        <w:jc w:val="center"/>
        <w:rPr>
          <w:b/>
          <w:sz w:val="24"/>
          <w:szCs w:val="24"/>
        </w:rPr>
      </w:pPr>
      <w:r>
        <w:rPr>
          <w:b/>
          <w:sz w:val="24"/>
          <w:szCs w:val="24"/>
        </w:rPr>
        <w:t>Требования к форме заявки на участие в комиссионном отборе</w:t>
      </w:r>
    </w:p>
    <w:p w:rsidR="004D5901" w:rsidRDefault="004D5901" w:rsidP="007C3ACF">
      <w:pPr>
        <w:pStyle w:val="a7"/>
        <w:numPr>
          <w:ilvl w:val="1"/>
          <w:numId w:val="14"/>
        </w:numPr>
        <w:ind w:left="851" w:hanging="567"/>
        <w:jc w:val="both"/>
      </w:pPr>
      <w:r>
        <w:t>Участник комиссионного отбора подает заявку в соответствии с требованиями настоящей документации в письменной форме в запечатанном конверте. При этом на таком конверте указывается наименование отбора с указанием даты его проведения.</w:t>
      </w:r>
    </w:p>
    <w:p w:rsidR="00600128" w:rsidRDefault="00600128" w:rsidP="007C3ACF">
      <w:pPr>
        <w:pStyle w:val="a7"/>
        <w:numPr>
          <w:ilvl w:val="1"/>
          <w:numId w:val="14"/>
        </w:numPr>
        <w:ind w:left="851" w:hanging="567"/>
        <w:jc w:val="both"/>
      </w:pPr>
      <w:r>
        <w:t>Все документы, входящие в состав заявки на участие в комиссионном отборе, должны быть составлены на русском языке (либо содержать надлежащим образом заверенный перевод на русский язык).</w:t>
      </w:r>
    </w:p>
    <w:p w:rsidR="00600128" w:rsidRDefault="00600128" w:rsidP="007C3ACF">
      <w:pPr>
        <w:pStyle w:val="a7"/>
        <w:numPr>
          <w:ilvl w:val="1"/>
          <w:numId w:val="14"/>
        </w:numPr>
        <w:ind w:left="851" w:hanging="567"/>
        <w:jc w:val="both"/>
      </w:pPr>
      <w:r>
        <w:t>Все документы, представленные участниками комиссионного отбора, должны быть скреплены печатью и заверены подписью уполномоченного лица. Все документы, насчитывающие более одного листа, должны быть пронумерованы, прошиты, скреплены печатью и заверены подписью уполномоченного лица.</w:t>
      </w:r>
    </w:p>
    <w:p w:rsidR="004D5901" w:rsidRDefault="004D5901" w:rsidP="004D5901">
      <w:pPr>
        <w:pStyle w:val="3"/>
        <w:tabs>
          <w:tab w:val="clear" w:pos="720"/>
          <w:tab w:val="left" w:pos="426"/>
        </w:tabs>
        <w:ind w:left="1080" w:firstLine="851"/>
        <w:rPr>
          <w:szCs w:val="24"/>
        </w:rPr>
      </w:pPr>
    </w:p>
    <w:p w:rsidR="004D5901" w:rsidRDefault="004D5901" w:rsidP="00600128">
      <w:pPr>
        <w:pStyle w:val="1"/>
        <w:numPr>
          <w:ilvl w:val="0"/>
          <w:numId w:val="14"/>
        </w:numPr>
        <w:tabs>
          <w:tab w:val="left" w:pos="284"/>
        </w:tabs>
        <w:spacing w:after="0"/>
        <w:jc w:val="center"/>
        <w:rPr>
          <w:sz w:val="24"/>
        </w:rPr>
      </w:pPr>
      <w:r>
        <w:rPr>
          <w:sz w:val="24"/>
        </w:rPr>
        <w:t>Заседание комиссии, выбор победителя комиссионного отбора</w:t>
      </w:r>
    </w:p>
    <w:p w:rsidR="004D5901" w:rsidRDefault="004D5901" w:rsidP="007C3ACF">
      <w:pPr>
        <w:pStyle w:val="3"/>
        <w:numPr>
          <w:ilvl w:val="1"/>
          <w:numId w:val="14"/>
        </w:numPr>
        <w:ind w:left="851" w:hanging="567"/>
        <w:rPr>
          <w:szCs w:val="24"/>
        </w:rPr>
      </w:pPr>
      <w:r>
        <w:rPr>
          <w:szCs w:val="24"/>
        </w:rPr>
        <w:t xml:space="preserve">Комиссия правомочна принимать решение, если на ее заседании присутствуют не менее 50% ее членов. </w:t>
      </w:r>
    </w:p>
    <w:p w:rsidR="00600128" w:rsidRDefault="00600128" w:rsidP="007C3ACF">
      <w:pPr>
        <w:pStyle w:val="3"/>
        <w:numPr>
          <w:ilvl w:val="1"/>
          <w:numId w:val="14"/>
        </w:numPr>
        <w:ind w:left="851" w:hanging="567"/>
        <w:rPr>
          <w:szCs w:val="24"/>
        </w:rPr>
      </w:pPr>
      <w:r>
        <w:rPr>
          <w:szCs w:val="24"/>
        </w:rPr>
        <w:t>Комиссия может выносить решение об отклонении заявки на участие в комиссионном отборе за представление недостоверной информации; за неисполнение ранее заключенных договоров в части качества и сроков выполнения работ по капитальному ремонту общего имущества многоквартирных домов.</w:t>
      </w:r>
    </w:p>
    <w:p w:rsidR="00600128" w:rsidRDefault="00600128" w:rsidP="007C3ACF">
      <w:pPr>
        <w:pStyle w:val="3"/>
        <w:numPr>
          <w:ilvl w:val="1"/>
          <w:numId w:val="14"/>
        </w:numPr>
        <w:ind w:left="851" w:hanging="567"/>
        <w:rPr>
          <w:szCs w:val="24"/>
        </w:rPr>
      </w:pPr>
      <w:r>
        <w:rPr>
          <w:szCs w:val="24"/>
        </w:rPr>
        <w:t xml:space="preserve">Комиссия на заседании вскрывает конверты, поданные участниками комиссионного </w:t>
      </w:r>
      <w:r>
        <w:rPr>
          <w:szCs w:val="24"/>
        </w:rPr>
        <w:lastRenderedPageBreak/>
        <w:t>отбора, рассматривает и оценивает заявки в предусмотренном настоящей документацией месте и времени.</w:t>
      </w:r>
    </w:p>
    <w:p w:rsidR="00600128" w:rsidRDefault="00600128" w:rsidP="007C3ACF">
      <w:pPr>
        <w:pStyle w:val="3"/>
        <w:numPr>
          <w:ilvl w:val="1"/>
          <w:numId w:val="14"/>
        </w:numPr>
        <w:ind w:left="851" w:hanging="567"/>
        <w:rPr>
          <w:szCs w:val="24"/>
        </w:rPr>
      </w:pPr>
      <w:r>
        <w:rPr>
          <w:szCs w:val="24"/>
        </w:rPr>
        <w:t>Комиссия имеет право запросить у участника комиссионного отбора дополнительную информацию, подтверждающую и(или) уточняющие сведения, приведенные в заявке.</w:t>
      </w:r>
    </w:p>
    <w:p w:rsidR="007D5BAA" w:rsidRPr="007D5BAA" w:rsidRDefault="00600128" w:rsidP="007C3ACF">
      <w:pPr>
        <w:pStyle w:val="3"/>
        <w:numPr>
          <w:ilvl w:val="1"/>
          <w:numId w:val="14"/>
        </w:numPr>
        <w:ind w:left="851" w:hanging="567"/>
        <w:rPr>
          <w:szCs w:val="24"/>
        </w:rPr>
      </w:pPr>
      <w:r>
        <w:rPr>
          <w:szCs w:val="24"/>
        </w:rPr>
        <w:t>Победителем</w:t>
      </w:r>
      <w:r w:rsidR="004D5901">
        <w:t xml:space="preserve"> комиссионного отбора признается участник, в заявке которого, по итогам голосования комиссии, предложены лучшие условия выполнения работ </w:t>
      </w:r>
      <w:r w:rsidR="00774BB9" w:rsidRPr="00FE796C">
        <w:rPr>
          <w:bCs/>
        </w:rPr>
        <w:t>по капитальному ремонту многоквартирн</w:t>
      </w:r>
      <w:r w:rsidR="00774BB9">
        <w:rPr>
          <w:bCs/>
        </w:rPr>
        <w:t>ых</w:t>
      </w:r>
      <w:r w:rsidR="00774BB9" w:rsidRPr="00FE796C">
        <w:rPr>
          <w:bCs/>
        </w:rPr>
        <w:t xml:space="preserve"> </w:t>
      </w:r>
      <w:r w:rsidR="00774BB9">
        <w:rPr>
          <w:bCs/>
        </w:rPr>
        <w:t xml:space="preserve">жилых </w:t>
      </w:r>
      <w:r w:rsidR="00774BB9" w:rsidRPr="00FE796C">
        <w:rPr>
          <w:bCs/>
        </w:rPr>
        <w:t>дом</w:t>
      </w:r>
      <w:r w:rsidR="00774BB9">
        <w:rPr>
          <w:bCs/>
        </w:rPr>
        <w:t>ов в Углегорском городском округе (капитальный ремонт фасада многоквартирного дома</w:t>
      </w:r>
      <w:r w:rsidR="00774BB9" w:rsidRPr="00FE796C">
        <w:rPr>
          <w:bCs/>
        </w:rPr>
        <w:t xml:space="preserve"> по адресу: </w:t>
      </w:r>
      <w:proofErr w:type="spellStart"/>
      <w:r w:rsidR="00774BB9" w:rsidRPr="00FE796C">
        <w:rPr>
          <w:bCs/>
        </w:rPr>
        <w:t>г</w:t>
      </w:r>
      <w:proofErr w:type="gramStart"/>
      <w:r w:rsidR="00774BB9" w:rsidRPr="00FE796C">
        <w:rPr>
          <w:bCs/>
        </w:rPr>
        <w:t>.</w:t>
      </w:r>
      <w:r w:rsidR="00774BB9">
        <w:rPr>
          <w:bCs/>
        </w:rPr>
        <w:t>У</w:t>
      </w:r>
      <w:proofErr w:type="gramEnd"/>
      <w:r w:rsidR="00774BB9">
        <w:rPr>
          <w:bCs/>
        </w:rPr>
        <w:t>глегор</w:t>
      </w:r>
      <w:r w:rsidR="00774BB9" w:rsidRPr="00FE796C">
        <w:rPr>
          <w:bCs/>
        </w:rPr>
        <w:t>ск</w:t>
      </w:r>
      <w:proofErr w:type="spellEnd"/>
      <w:r w:rsidR="00774BB9" w:rsidRPr="00FE796C">
        <w:rPr>
          <w:bCs/>
        </w:rPr>
        <w:t xml:space="preserve"> </w:t>
      </w:r>
      <w:proofErr w:type="spellStart"/>
      <w:r w:rsidR="00774BB9" w:rsidRPr="00FE796C">
        <w:rPr>
          <w:bCs/>
        </w:rPr>
        <w:t>ул.</w:t>
      </w:r>
      <w:r w:rsidR="00425C40">
        <w:rPr>
          <w:bCs/>
        </w:rPr>
        <w:t>Заводск</w:t>
      </w:r>
      <w:r w:rsidR="00774BB9">
        <w:rPr>
          <w:bCs/>
        </w:rPr>
        <w:t>ая</w:t>
      </w:r>
      <w:proofErr w:type="spellEnd"/>
      <w:r w:rsidR="00774BB9" w:rsidRPr="00FE796C">
        <w:rPr>
          <w:bCs/>
        </w:rPr>
        <w:t xml:space="preserve"> дом </w:t>
      </w:r>
      <w:r w:rsidR="00F6384E">
        <w:rPr>
          <w:bCs/>
        </w:rPr>
        <w:t>15</w:t>
      </w:r>
      <w:r w:rsidR="00774BB9">
        <w:rPr>
          <w:bCs/>
        </w:rPr>
        <w:t>)</w:t>
      </w:r>
      <w:r w:rsidR="00F54183">
        <w:t>.</w:t>
      </w:r>
      <w:bookmarkStart w:id="0" w:name="_GoBack"/>
      <w:bookmarkEnd w:id="0"/>
    </w:p>
    <w:p w:rsidR="004D5901" w:rsidRPr="007D5BAA" w:rsidRDefault="004D5901" w:rsidP="007C3ACF">
      <w:pPr>
        <w:pStyle w:val="3"/>
        <w:numPr>
          <w:ilvl w:val="1"/>
          <w:numId w:val="14"/>
        </w:numPr>
        <w:ind w:left="851" w:hanging="567"/>
        <w:rPr>
          <w:szCs w:val="24"/>
        </w:rPr>
      </w:pPr>
      <w:r>
        <w:t>Решение принимается голосованием. Для принятия решения необходимо простое большинство голосов собственников многоквартирных домов. В случае равенства голосов принимается решение, за которое проголосовал председатель комиссии.</w:t>
      </w:r>
    </w:p>
    <w:p w:rsidR="004D5901" w:rsidRPr="007D5BAA" w:rsidRDefault="007D5BAA" w:rsidP="007C3ACF">
      <w:pPr>
        <w:pStyle w:val="3"/>
        <w:numPr>
          <w:ilvl w:val="1"/>
          <w:numId w:val="14"/>
        </w:numPr>
        <w:ind w:left="851" w:hanging="567"/>
        <w:rPr>
          <w:szCs w:val="24"/>
        </w:rPr>
      </w:pPr>
      <w:r>
        <w:t>Комиссионный</w:t>
      </w:r>
      <w:r w:rsidR="004D5901">
        <w:t xml:space="preserve"> отбор проводится при рассмотрении заказчиком предложений не менее чем 2-х подрядчиков.</w:t>
      </w:r>
    </w:p>
    <w:p w:rsidR="004D5901" w:rsidRDefault="004D5901" w:rsidP="004D5901">
      <w:pPr>
        <w:pStyle w:val="3"/>
        <w:tabs>
          <w:tab w:val="clear" w:pos="720"/>
        </w:tabs>
        <w:ind w:left="1080" w:firstLine="851"/>
        <w:jc w:val="center"/>
        <w:rPr>
          <w:b/>
        </w:rPr>
      </w:pPr>
    </w:p>
    <w:p w:rsidR="00D77DD4" w:rsidRDefault="004D5901" w:rsidP="007D5BAA">
      <w:pPr>
        <w:pStyle w:val="3"/>
        <w:numPr>
          <w:ilvl w:val="0"/>
          <w:numId w:val="14"/>
        </w:numPr>
        <w:jc w:val="center"/>
        <w:rPr>
          <w:b/>
        </w:rPr>
      </w:pPr>
      <w:r>
        <w:rPr>
          <w:b/>
        </w:rPr>
        <w:t>Заключение дог</w:t>
      </w:r>
      <w:r w:rsidR="004F3162">
        <w:rPr>
          <w:b/>
        </w:rPr>
        <w:t>овора</w:t>
      </w:r>
    </w:p>
    <w:p w:rsidR="004D5901" w:rsidRDefault="004D5901" w:rsidP="007C3ACF">
      <w:pPr>
        <w:pStyle w:val="3"/>
        <w:numPr>
          <w:ilvl w:val="1"/>
          <w:numId w:val="14"/>
        </w:numPr>
        <w:tabs>
          <w:tab w:val="left" w:pos="0"/>
          <w:tab w:val="left" w:pos="142"/>
        </w:tabs>
        <w:ind w:left="851" w:hanging="567"/>
        <w:rPr>
          <w:szCs w:val="24"/>
        </w:rPr>
      </w:pPr>
      <w:r>
        <w:rPr>
          <w:szCs w:val="24"/>
        </w:rPr>
        <w:t>Заказчик в трехдневный срок после утверждения протокола о результатах комиссионного отбора направляет победителю комиссионного отбора уведомление в письменной форме о признании его таковым с приглашением к процедуре подписания договора.</w:t>
      </w:r>
    </w:p>
    <w:p w:rsidR="007C3ACF" w:rsidRDefault="007C3ACF" w:rsidP="007C3ACF">
      <w:pPr>
        <w:pStyle w:val="3"/>
        <w:numPr>
          <w:ilvl w:val="1"/>
          <w:numId w:val="14"/>
        </w:numPr>
        <w:tabs>
          <w:tab w:val="left" w:pos="0"/>
          <w:tab w:val="left" w:pos="142"/>
        </w:tabs>
        <w:ind w:left="851" w:hanging="567"/>
        <w:rPr>
          <w:szCs w:val="24"/>
        </w:rPr>
      </w:pPr>
      <w:r>
        <w:rPr>
          <w:szCs w:val="24"/>
        </w:rPr>
        <w:t>Договор заключается в течение 3 дней с момента направления уведомления о результатах комиссионного отбора.</w:t>
      </w:r>
    </w:p>
    <w:p w:rsidR="007C3ACF" w:rsidRDefault="007C3ACF" w:rsidP="007C3ACF">
      <w:pPr>
        <w:pStyle w:val="3"/>
        <w:numPr>
          <w:ilvl w:val="1"/>
          <w:numId w:val="14"/>
        </w:numPr>
        <w:tabs>
          <w:tab w:val="left" w:pos="0"/>
          <w:tab w:val="left" w:pos="142"/>
        </w:tabs>
        <w:ind w:left="851" w:hanging="567"/>
        <w:rPr>
          <w:szCs w:val="24"/>
        </w:rPr>
      </w:pPr>
      <w:r>
        <w:rPr>
          <w:szCs w:val="24"/>
        </w:rPr>
        <w:t>Если</w:t>
      </w:r>
      <w:r w:rsidRPr="007C3ACF">
        <w:rPr>
          <w:szCs w:val="24"/>
        </w:rPr>
        <w:t xml:space="preserve"> </w:t>
      </w:r>
      <w:r>
        <w:rPr>
          <w:szCs w:val="24"/>
        </w:rPr>
        <w:t>организация, определенная победителем комиссионного отбора, в указанный срок не подписывает договор, заказчик выбирает лучшую заявку из числа остальных.</w:t>
      </w:r>
    </w:p>
    <w:p w:rsidR="004D5901" w:rsidRDefault="004D5901" w:rsidP="004D5901">
      <w:pPr>
        <w:pStyle w:val="3"/>
        <w:tabs>
          <w:tab w:val="clear" w:pos="720"/>
          <w:tab w:val="left" w:pos="0"/>
          <w:tab w:val="left" w:pos="4410"/>
        </w:tabs>
        <w:ind w:left="1080" w:firstLine="709"/>
        <w:rPr>
          <w:szCs w:val="24"/>
        </w:rPr>
      </w:pPr>
      <w:r>
        <w:rPr>
          <w:szCs w:val="24"/>
        </w:rPr>
        <w:tab/>
      </w:r>
    </w:p>
    <w:p w:rsidR="004D5901" w:rsidRDefault="004D5901" w:rsidP="007C3ACF">
      <w:pPr>
        <w:pStyle w:val="22"/>
        <w:numPr>
          <w:ilvl w:val="0"/>
          <w:numId w:val="14"/>
        </w:numPr>
        <w:tabs>
          <w:tab w:val="left" w:pos="284"/>
        </w:tabs>
        <w:rPr>
          <w:sz w:val="24"/>
          <w:szCs w:val="24"/>
        </w:rPr>
      </w:pPr>
      <w:r>
        <w:rPr>
          <w:sz w:val="24"/>
          <w:szCs w:val="24"/>
        </w:rPr>
        <w:t>Разрешение разногласий</w:t>
      </w:r>
    </w:p>
    <w:p w:rsidR="004D5901" w:rsidRDefault="004D5901" w:rsidP="007C3ACF">
      <w:pPr>
        <w:pStyle w:val="22"/>
        <w:ind w:left="851"/>
        <w:jc w:val="both"/>
        <w:rPr>
          <w:b w:val="0"/>
          <w:sz w:val="24"/>
          <w:szCs w:val="24"/>
        </w:rPr>
      </w:pPr>
      <w:r>
        <w:rPr>
          <w:b w:val="0"/>
          <w:sz w:val="24"/>
          <w:szCs w:val="24"/>
        </w:rPr>
        <w:t>Все споры и разногласия между участниками и заказчиком и(или) организатором комиссионного отбора разрешаются путем переговоров, а в случае</w:t>
      </w:r>
      <w:r w:rsidR="007A37F8">
        <w:rPr>
          <w:b w:val="0"/>
          <w:sz w:val="24"/>
          <w:szCs w:val="24"/>
        </w:rPr>
        <w:t xml:space="preserve"> </w:t>
      </w:r>
      <w:r w:rsidR="00C7233A">
        <w:rPr>
          <w:b w:val="0"/>
          <w:sz w:val="24"/>
          <w:szCs w:val="24"/>
        </w:rPr>
        <w:t>не</w:t>
      </w:r>
      <w:r w:rsidR="00B620FA">
        <w:rPr>
          <w:b w:val="0"/>
          <w:sz w:val="24"/>
          <w:szCs w:val="24"/>
        </w:rPr>
        <w:t xml:space="preserve"> </w:t>
      </w:r>
      <w:r>
        <w:rPr>
          <w:b w:val="0"/>
          <w:sz w:val="24"/>
          <w:szCs w:val="24"/>
        </w:rPr>
        <w:t>достижения соглашения между сторонами споры подлежат рассмотрению в Арбитражном суде Сахалинской области.</w:t>
      </w:r>
    </w:p>
    <w:p w:rsidR="004D5901" w:rsidRDefault="004D5901" w:rsidP="004D5901">
      <w:pPr>
        <w:pStyle w:val="22"/>
        <w:jc w:val="both"/>
        <w:rPr>
          <w:b w:val="0"/>
          <w:sz w:val="24"/>
          <w:szCs w:val="24"/>
        </w:rPr>
      </w:pPr>
    </w:p>
    <w:p w:rsidR="004D5901" w:rsidRDefault="004D5901" w:rsidP="007C3ACF">
      <w:pPr>
        <w:pStyle w:val="22"/>
        <w:numPr>
          <w:ilvl w:val="0"/>
          <w:numId w:val="14"/>
        </w:numPr>
        <w:tabs>
          <w:tab w:val="left" w:pos="426"/>
        </w:tabs>
        <w:rPr>
          <w:sz w:val="24"/>
          <w:szCs w:val="24"/>
        </w:rPr>
      </w:pPr>
      <w:r>
        <w:rPr>
          <w:sz w:val="24"/>
          <w:szCs w:val="24"/>
        </w:rPr>
        <w:t>Соблюдение конфиденциальности</w:t>
      </w:r>
    </w:p>
    <w:p w:rsidR="004D5901" w:rsidRDefault="004D5901" w:rsidP="00161A6F">
      <w:pPr>
        <w:pStyle w:val="22"/>
        <w:ind w:left="851"/>
        <w:jc w:val="both"/>
        <w:rPr>
          <w:b w:val="0"/>
          <w:sz w:val="24"/>
          <w:szCs w:val="24"/>
        </w:rPr>
      </w:pPr>
      <w:r>
        <w:rPr>
          <w:b w:val="0"/>
          <w:sz w:val="24"/>
          <w:szCs w:val="24"/>
        </w:rPr>
        <w:t xml:space="preserve">Информация относительно изучения, разъяснения, оценки заявок участников комиссионного отбора не подлежит разглашению участникам комиссионного отбора и иным лицам, которые официально не имеют отношения к этому процессу до того, как будет объявлен победитель комиссионного отбора.   </w:t>
      </w:r>
    </w:p>
    <w:p w:rsidR="004D5901" w:rsidRDefault="004D5901" w:rsidP="004D5901">
      <w:pPr>
        <w:jc w:val="right"/>
      </w:pPr>
    </w:p>
    <w:p w:rsidR="004D5901" w:rsidRDefault="004D5901" w:rsidP="004D5901">
      <w:pPr>
        <w:jc w:val="right"/>
      </w:pPr>
    </w:p>
    <w:p w:rsidR="004D5901" w:rsidRDefault="004D5901" w:rsidP="004D5901">
      <w:pPr>
        <w:jc w:val="right"/>
      </w:pPr>
    </w:p>
    <w:p w:rsidR="004D5901" w:rsidRDefault="004D5901" w:rsidP="004D5901">
      <w:pPr>
        <w:jc w:val="right"/>
      </w:pPr>
    </w:p>
    <w:p w:rsidR="004D5901" w:rsidRDefault="004D5901" w:rsidP="004D5901">
      <w:pPr>
        <w:jc w:val="right"/>
      </w:pPr>
    </w:p>
    <w:p w:rsidR="00AD57E1" w:rsidRDefault="00AD57E1" w:rsidP="004D5901">
      <w:pPr>
        <w:jc w:val="right"/>
      </w:pPr>
    </w:p>
    <w:p w:rsidR="00AD57E1" w:rsidRDefault="00AD57E1" w:rsidP="004D5901">
      <w:pPr>
        <w:jc w:val="right"/>
      </w:pPr>
    </w:p>
    <w:p w:rsidR="00423A1A" w:rsidRDefault="00423A1A" w:rsidP="004D5901">
      <w:pPr>
        <w:jc w:val="right"/>
      </w:pPr>
    </w:p>
    <w:p w:rsidR="00423A1A" w:rsidRDefault="00423A1A" w:rsidP="004D5901">
      <w:pPr>
        <w:jc w:val="right"/>
      </w:pPr>
    </w:p>
    <w:p w:rsidR="00AD57E1" w:rsidRDefault="00AD57E1" w:rsidP="004D5901">
      <w:pPr>
        <w:jc w:val="right"/>
      </w:pPr>
    </w:p>
    <w:p w:rsidR="008E363C" w:rsidRDefault="008E363C" w:rsidP="004D5901">
      <w:pPr>
        <w:jc w:val="right"/>
      </w:pPr>
    </w:p>
    <w:p w:rsidR="008E363C" w:rsidRDefault="008E363C" w:rsidP="004D5901">
      <w:pPr>
        <w:jc w:val="right"/>
      </w:pPr>
    </w:p>
    <w:p w:rsidR="008E363C" w:rsidRDefault="008E363C" w:rsidP="004D5901">
      <w:pPr>
        <w:jc w:val="right"/>
      </w:pPr>
    </w:p>
    <w:p w:rsidR="008E363C" w:rsidRDefault="008E363C" w:rsidP="004D5901">
      <w:pPr>
        <w:jc w:val="right"/>
      </w:pPr>
    </w:p>
    <w:p w:rsidR="009105EC" w:rsidRDefault="009105EC" w:rsidP="004D5901">
      <w:pPr>
        <w:jc w:val="right"/>
      </w:pPr>
    </w:p>
    <w:p w:rsidR="00293B77" w:rsidRDefault="00293B77" w:rsidP="00161A6F">
      <w:pPr>
        <w:jc w:val="right"/>
      </w:pPr>
    </w:p>
    <w:p w:rsidR="004D5901" w:rsidRDefault="004D5901" w:rsidP="00161A6F">
      <w:pPr>
        <w:jc w:val="right"/>
      </w:pPr>
      <w:r>
        <w:lastRenderedPageBreak/>
        <w:t>Форма 2 Документации</w:t>
      </w:r>
    </w:p>
    <w:p w:rsidR="004D5901" w:rsidRDefault="004D5901" w:rsidP="004D5901">
      <w:pPr>
        <w:rPr>
          <w:b/>
          <w:caps/>
          <w:sz w:val="28"/>
          <w:szCs w:val="28"/>
        </w:rPr>
      </w:pPr>
    </w:p>
    <w:p w:rsidR="00C92FE9" w:rsidRDefault="00C92FE9" w:rsidP="004D5901">
      <w:pPr>
        <w:rPr>
          <w:b/>
          <w:caps/>
          <w:sz w:val="28"/>
          <w:szCs w:val="28"/>
        </w:rPr>
      </w:pPr>
    </w:p>
    <w:p w:rsidR="004D5901" w:rsidRPr="00F4341E" w:rsidRDefault="004D5901" w:rsidP="004D5901">
      <w:pPr>
        <w:ind w:firstLine="567"/>
        <w:jc w:val="center"/>
        <w:rPr>
          <w:b/>
          <w:sz w:val="28"/>
          <w:szCs w:val="28"/>
        </w:rPr>
      </w:pPr>
      <w:r w:rsidRPr="00F4341E">
        <w:rPr>
          <w:b/>
          <w:sz w:val="28"/>
          <w:szCs w:val="28"/>
        </w:rPr>
        <w:t>Заявка на участие в комиссионном отборе</w:t>
      </w:r>
    </w:p>
    <w:p w:rsidR="004D5901" w:rsidRDefault="004D5901" w:rsidP="004D5901">
      <w:pPr>
        <w:ind w:firstLine="567"/>
        <w:jc w:val="center"/>
      </w:pPr>
    </w:p>
    <w:tbl>
      <w:tblPr>
        <w:tblW w:w="10348" w:type="dxa"/>
        <w:tblInd w:w="-604" w:type="dxa"/>
        <w:tblLayout w:type="fixed"/>
        <w:tblCellMar>
          <w:left w:w="105" w:type="dxa"/>
          <w:right w:w="105" w:type="dxa"/>
        </w:tblCellMar>
        <w:tblLook w:val="0000" w:firstRow="0" w:lastRow="0" w:firstColumn="0" w:lastColumn="0" w:noHBand="0" w:noVBand="0"/>
      </w:tblPr>
      <w:tblGrid>
        <w:gridCol w:w="10348"/>
      </w:tblGrid>
      <w:tr w:rsidR="004D5901" w:rsidTr="00C92FE9">
        <w:tc>
          <w:tcPr>
            <w:tcW w:w="10348" w:type="dxa"/>
            <w:shd w:val="clear" w:color="auto" w:fill="auto"/>
          </w:tcPr>
          <w:p w:rsidR="004D5901" w:rsidRDefault="004D5901" w:rsidP="00967A05">
            <w:pPr>
              <w:snapToGrid w:val="0"/>
              <w:jc w:val="center"/>
              <w:rPr>
                <w:color w:val="000000"/>
              </w:rPr>
            </w:pPr>
          </w:p>
          <w:p w:rsidR="000E0A12" w:rsidRDefault="000E0A12" w:rsidP="00967A05">
            <w:pPr>
              <w:snapToGrid w:val="0"/>
              <w:jc w:val="center"/>
              <w:rPr>
                <w:color w:val="000000"/>
              </w:rPr>
            </w:pPr>
            <w:r>
              <w:rPr>
                <w:color w:val="000000"/>
              </w:rPr>
              <w:t>___________________________________________________________________________________,</w:t>
            </w:r>
          </w:p>
          <w:p w:rsidR="00C92FE9" w:rsidRDefault="000E0A12" w:rsidP="00967A05">
            <w:pPr>
              <w:snapToGrid w:val="0"/>
              <w:jc w:val="center"/>
              <w:rPr>
                <w:color w:val="000000"/>
                <w:sz w:val="16"/>
                <w:szCs w:val="16"/>
              </w:rPr>
            </w:pPr>
            <w:r w:rsidRPr="00F4341E">
              <w:rPr>
                <w:color w:val="000000"/>
                <w:sz w:val="16"/>
                <w:szCs w:val="16"/>
              </w:rPr>
              <w:t xml:space="preserve">(организационно-правовая форма, наименование/фирменное наименование организации или </w:t>
            </w:r>
          </w:p>
          <w:p w:rsidR="000E0A12" w:rsidRDefault="00C92FE9" w:rsidP="00967A05">
            <w:pPr>
              <w:snapToGrid w:val="0"/>
              <w:jc w:val="center"/>
              <w:rPr>
                <w:color w:val="000000"/>
                <w:sz w:val="16"/>
                <w:szCs w:val="16"/>
              </w:rPr>
            </w:pPr>
            <w:r>
              <w:rPr>
                <w:color w:val="000000"/>
                <w:sz w:val="16"/>
                <w:szCs w:val="16"/>
              </w:rPr>
              <w:t>Ф</w:t>
            </w:r>
            <w:r w:rsidR="000E0A12" w:rsidRPr="00F4341E">
              <w:rPr>
                <w:color w:val="000000"/>
                <w:sz w:val="16"/>
                <w:szCs w:val="16"/>
              </w:rPr>
              <w:t>.</w:t>
            </w:r>
            <w:r>
              <w:rPr>
                <w:color w:val="000000"/>
                <w:sz w:val="16"/>
                <w:szCs w:val="16"/>
              </w:rPr>
              <w:t>И</w:t>
            </w:r>
            <w:r w:rsidR="000E0A12" w:rsidRPr="00F4341E">
              <w:rPr>
                <w:color w:val="000000"/>
                <w:sz w:val="16"/>
                <w:szCs w:val="16"/>
              </w:rPr>
              <w:t>.</w:t>
            </w:r>
            <w:r>
              <w:rPr>
                <w:color w:val="000000"/>
                <w:sz w:val="16"/>
                <w:szCs w:val="16"/>
              </w:rPr>
              <w:t>О</w:t>
            </w:r>
            <w:r w:rsidR="000E0A12" w:rsidRPr="00F4341E">
              <w:rPr>
                <w:color w:val="000000"/>
                <w:sz w:val="16"/>
                <w:szCs w:val="16"/>
              </w:rPr>
              <w:t>. физического лица, данные документа, удостоверяющего личность)</w:t>
            </w:r>
          </w:p>
          <w:p w:rsidR="000E0A12" w:rsidRDefault="000E0A12" w:rsidP="00967A05">
            <w:pPr>
              <w:snapToGrid w:val="0"/>
              <w:jc w:val="center"/>
              <w:rPr>
                <w:color w:val="000000"/>
              </w:rPr>
            </w:pPr>
            <w:r>
              <w:rPr>
                <w:color w:val="000000"/>
              </w:rPr>
              <w:t>___________________________________________________________________________________,</w:t>
            </w:r>
          </w:p>
          <w:p w:rsidR="000E0A12" w:rsidRDefault="000E0A12" w:rsidP="00967A05">
            <w:pPr>
              <w:snapToGrid w:val="0"/>
              <w:jc w:val="center"/>
              <w:rPr>
                <w:color w:val="000000"/>
                <w:sz w:val="16"/>
                <w:szCs w:val="16"/>
              </w:rPr>
            </w:pPr>
            <w:r w:rsidRPr="00F4341E">
              <w:rPr>
                <w:color w:val="000000"/>
                <w:sz w:val="16"/>
                <w:szCs w:val="16"/>
              </w:rPr>
              <w:t>(место нахождения, почтовый адрес организации или место жительства индивидуального предпринимателя</w:t>
            </w:r>
          </w:p>
          <w:p w:rsidR="000E0A12" w:rsidRDefault="000E0A12" w:rsidP="00967A05">
            <w:pPr>
              <w:snapToGrid w:val="0"/>
              <w:jc w:val="center"/>
              <w:rPr>
                <w:color w:val="000000"/>
              </w:rPr>
            </w:pPr>
            <w:r>
              <w:rPr>
                <w:color w:val="000000"/>
              </w:rPr>
              <w:t>____________________________________________________________________________________</w:t>
            </w:r>
          </w:p>
          <w:p w:rsidR="000E0A12" w:rsidRDefault="000E0A12" w:rsidP="00967A05">
            <w:pPr>
              <w:snapToGrid w:val="0"/>
              <w:jc w:val="center"/>
              <w:rPr>
                <w:color w:val="000000"/>
                <w:sz w:val="16"/>
                <w:szCs w:val="16"/>
              </w:rPr>
            </w:pPr>
            <w:r w:rsidRPr="00F4341E">
              <w:rPr>
                <w:color w:val="000000"/>
                <w:sz w:val="16"/>
                <w:szCs w:val="16"/>
              </w:rPr>
              <w:t>(номер телефона)</w:t>
            </w:r>
          </w:p>
          <w:p w:rsidR="000E0A12" w:rsidRDefault="000E0A12" w:rsidP="000E0A12">
            <w:pPr>
              <w:snapToGrid w:val="0"/>
              <w:jc w:val="both"/>
              <w:rPr>
                <w:color w:val="000000"/>
              </w:rPr>
            </w:pPr>
            <w:r>
              <w:rPr>
                <w:color w:val="000000"/>
              </w:rPr>
              <w:t>заявляет</w:t>
            </w:r>
            <w:r w:rsidR="00B67F58">
              <w:rPr>
                <w:color w:val="000000"/>
              </w:rPr>
              <w:t xml:space="preserve"> об участии в комиссионном отборе подрядных организаций для выполнения работ по капитальному ремонту многоквартирных домов, расположенных по адресу:</w:t>
            </w:r>
          </w:p>
          <w:p w:rsidR="00B67F58" w:rsidRDefault="00B67F58" w:rsidP="000E0A12">
            <w:pPr>
              <w:snapToGrid w:val="0"/>
              <w:jc w:val="both"/>
              <w:rPr>
                <w:color w:val="000000"/>
              </w:rPr>
            </w:pPr>
            <w:r>
              <w:rPr>
                <w:color w:val="000000"/>
              </w:rPr>
              <w:t>________________________________________________________________________________________________________________________________________________________________________</w:t>
            </w:r>
          </w:p>
          <w:p w:rsidR="00B67F58" w:rsidRDefault="00B67F58" w:rsidP="00B67F58">
            <w:pPr>
              <w:snapToGrid w:val="0"/>
              <w:jc w:val="center"/>
              <w:rPr>
                <w:color w:val="000000"/>
                <w:sz w:val="20"/>
              </w:rPr>
            </w:pPr>
            <w:r>
              <w:rPr>
                <w:color w:val="000000"/>
                <w:sz w:val="20"/>
              </w:rPr>
              <w:t>(адрес(а) многоквартирного(</w:t>
            </w:r>
            <w:proofErr w:type="spellStart"/>
            <w:r>
              <w:rPr>
                <w:color w:val="000000"/>
                <w:sz w:val="20"/>
              </w:rPr>
              <w:t>ых</w:t>
            </w:r>
            <w:proofErr w:type="spellEnd"/>
            <w:r>
              <w:rPr>
                <w:color w:val="000000"/>
                <w:sz w:val="20"/>
              </w:rPr>
              <w:t>) дома(</w:t>
            </w:r>
            <w:proofErr w:type="spellStart"/>
            <w:r>
              <w:rPr>
                <w:color w:val="000000"/>
                <w:sz w:val="20"/>
              </w:rPr>
              <w:t>ов</w:t>
            </w:r>
            <w:proofErr w:type="spellEnd"/>
            <w:r>
              <w:rPr>
                <w:color w:val="000000"/>
                <w:sz w:val="20"/>
              </w:rPr>
              <w:t>))</w:t>
            </w:r>
          </w:p>
          <w:p w:rsidR="00B67F58" w:rsidRDefault="00B67F58" w:rsidP="00B67F58">
            <w:pPr>
              <w:snapToGrid w:val="0"/>
              <w:jc w:val="both"/>
              <w:rPr>
                <w:color w:val="000000"/>
              </w:rPr>
            </w:pPr>
            <w:r>
              <w:rPr>
                <w:color w:val="000000"/>
              </w:rPr>
              <w:t>К заявке прилагаются следующие документы:</w:t>
            </w:r>
          </w:p>
          <w:p w:rsidR="00B67F58" w:rsidRDefault="00B67F58" w:rsidP="00B67F58">
            <w:pPr>
              <w:pStyle w:val="a7"/>
              <w:numPr>
                <w:ilvl w:val="0"/>
                <w:numId w:val="16"/>
              </w:numPr>
              <w:snapToGrid w:val="0"/>
              <w:jc w:val="both"/>
              <w:rPr>
                <w:color w:val="000000"/>
              </w:rPr>
            </w:pPr>
            <w:r>
              <w:rPr>
                <w:color w:val="000000"/>
              </w:rPr>
              <w:t>Выписка из Единого государственного реестра юридических лиц (для юридического лица) выписка из Единого государственного реестра индивидуальных предпринимателей (для индивидуального предпринимателя)______________________________________________</w:t>
            </w:r>
          </w:p>
          <w:p w:rsidR="00B67F58" w:rsidRDefault="00B67F58" w:rsidP="00B67F58">
            <w:pPr>
              <w:pStyle w:val="a7"/>
              <w:snapToGrid w:val="0"/>
              <w:jc w:val="both"/>
              <w:rPr>
                <w:color w:val="000000"/>
              </w:rPr>
            </w:pPr>
            <w:r>
              <w:rPr>
                <w:color w:val="000000"/>
              </w:rPr>
              <w:t>______________________________________________________________________________</w:t>
            </w:r>
          </w:p>
          <w:p w:rsidR="00B67F58" w:rsidRPr="00B67F58" w:rsidRDefault="00B67F58" w:rsidP="00B67F58">
            <w:pPr>
              <w:pStyle w:val="a7"/>
              <w:snapToGrid w:val="0"/>
              <w:jc w:val="center"/>
              <w:rPr>
                <w:color w:val="000000"/>
                <w:sz w:val="16"/>
                <w:szCs w:val="16"/>
              </w:rPr>
            </w:pPr>
            <w:r w:rsidRPr="00B67F58">
              <w:rPr>
                <w:color w:val="000000"/>
                <w:sz w:val="16"/>
                <w:szCs w:val="16"/>
              </w:rPr>
              <w:t>(наименование и реквизиты документов, количество листов)</w:t>
            </w:r>
          </w:p>
          <w:p w:rsidR="00B67F58" w:rsidRDefault="00B67F58" w:rsidP="00B67F58">
            <w:pPr>
              <w:pStyle w:val="a7"/>
              <w:numPr>
                <w:ilvl w:val="0"/>
                <w:numId w:val="16"/>
              </w:numPr>
              <w:snapToGrid w:val="0"/>
              <w:jc w:val="both"/>
              <w:rPr>
                <w:color w:val="000000"/>
              </w:rPr>
            </w:pPr>
            <w:r>
              <w:rPr>
                <w:color w:val="000000"/>
              </w:rPr>
              <w:t>Документ, подтверждающий полномочия лица на осуществление действий от имени юридического лица или индивидуального предпринимателя, подавших заявку на участие</w:t>
            </w:r>
            <w:r w:rsidR="00ED18B1">
              <w:rPr>
                <w:color w:val="000000"/>
              </w:rPr>
              <w:t xml:space="preserve"> в комиссионном отборе:__________________________________________________________</w:t>
            </w:r>
          </w:p>
          <w:p w:rsidR="00ED18B1" w:rsidRDefault="00ED18B1" w:rsidP="00ED18B1">
            <w:pPr>
              <w:pStyle w:val="a7"/>
              <w:snapToGrid w:val="0"/>
              <w:jc w:val="both"/>
              <w:rPr>
                <w:color w:val="000000"/>
              </w:rPr>
            </w:pPr>
            <w:r>
              <w:rPr>
                <w:color w:val="000000"/>
              </w:rPr>
              <w:t>______________________________________________________________________________</w:t>
            </w:r>
          </w:p>
          <w:p w:rsidR="00ED18B1" w:rsidRDefault="00ED18B1" w:rsidP="00ED18B1">
            <w:pPr>
              <w:pStyle w:val="a7"/>
              <w:snapToGrid w:val="0"/>
              <w:jc w:val="center"/>
              <w:rPr>
                <w:color w:val="000000"/>
              </w:rPr>
            </w:pPr>
            <w:r w:rsidRPr="00B67F58">
              <w:rPr>
                <w:color w:val="000000"/>
                <w:sz w:val="16"/>
                <w:szCs w:val="16"/>
              </w:rPr>
              <w:t>(наименование и реквизиты документов, количество листов)</w:t>
            </w:r>
          </w:p>
          <w:p w:rsidR="00ED18B1" w:rsidRDefault="00ED18B1" w:rsidP="00B67F58">
            <w:pPr>
              <w:pStyle w:val="a7"/>
              <w:numPr>
                <w:ilvl w:val="0"/>
                <w:numId w:val="16"/>
              </w:numPr>
              <w:snapToGrid w:val="0"/>
              <w:jc w:val="both"/>
              <w:rPr>
                <w:color w:val="000000"/>
              </w:rPr>
            </w:pPr>
            <w:r>
              <w:rPr>
                <w:color w:val="000000"/>
              </w:rPr>
              <w:t>Предусмотренную действующим законодательством разрешительную документацию на выполнение работ по капитальному ремонту_______________________________________</w:t>
            </w:r>
          </w:p>
          <w:p w:rsidR="00ED18B1" w:rsidRPr="00B67F58" w:rsidRDefault="00ED18B1" w:rsidP="00ED18B1">
            <w:pPr>
              <w:pStyle w:val="a7"/>
              <w:snapToGrid w:val="0"/>
              <w:jc w:val="both"/>
              <w:rPr>
                <w:color w:val="000000"/>
              </w:rPr>
            </w:pPr>
            <w:r>
              <w:rPr>
                <w:color w:val="000000"/>
              </w:rPr>
              <w:t>______________________________________________________________________________</w:t>
            </w:r>
          </w:p>
          <w:p w:rsidR="00B67F58" w:rsidRDefault="00ED18B1" w:rsidP="00414D72">
            <w:pPr>
              <w:tabs>
                <w:tab w:val="left" w:pos="3018"/>
                <w:tab w:val="left" w:pos="3156"/>
              </w:tabs>
              <w:snapToGrid w:val="0"/>
              <w:ind w:firstLine="746"/>
              <w:jc w:val="center"/>
              <w:rPr>
                <w:color w:val="000000"/>
                <w:sz w:val="16"/>
                <w:szCs w:val="16"/>
              </w:rPr>
            </w:pPr>
            <w:r w:rsidRPr="00B67F58">
              <w:rPr>
                <w:color w:val="000000"/>
                <w:sz w:val="16"/>
                <w:szCs w:val="16"/>
              </w:rPr>
              <w:t>(наименование и реквизиты документов, количество листов)</w:t>
            </w:r>
          </w:p>
          <w:p w:rsidR="00ED18B1" w:rsidRDefault="00ED18B1" w:rsidP="00ED18B1">
            <w:pPr>
              <w:snapToGrid w:val="0"/>
              <w:jc w:val="center"/>
              <w:rPr>
                <w:color w:val="000000"/>
              </w:rPr>
            </w:pPr>
          </w:p>
          <w:p w:rsidR="00414D72" w:rsidRDefault="00414D72" w:rsidP="00ED18B1">
            <w:pPr>
              <w:snapToGrid w:val="0"/>
              <w:jc w:val="center"/>
              <w:rPr>
                <w:color w:val="000000"/>
              </w:rPr>
            </w:pPr>
          </w:p>
          <w:p w:rsidR="009105EC" w:rsidRDefault="009105EC" w:rsidP="00ED18B1">
            <w:pPr>
              <w:snapToGrid w:val="0"/>
              <w:jc w:val="center"/>
              <w:rPr>
                <w:color w:val="000000"/>
              </w:rPr>
            </w:pPr>
          </w:p>
          <w:p w:rsidR="00414D72" w:rsidRDefault="00414D72" w:rsidP="00ED18B1">
            <w:pPr>
              <w:snapToGrid w:val="0"/>
              <w:jc w:val="center"/>
              <w:rPr>
                <w:color w:val="000000"/>
              </w:rPr>
            </w:pPr>
          </w:p>
          <w:p w:rsidR="00414D72" w:rsidRDefault="00414D72" w:rsidP="00ED18B1">
            <w:pPr>
              <w:snapToGrid w:val="0"/>
              <w:jc w:val="center"/>
              <w:rPr>
                <w:color w:val="000000"/>
              </w:rPr>
            </w:pPr>
            <w:r>
              <w:rPr>
                <w:color w:val="000000"/>
              </w:rPr>
              <w:t>____________________________________________________________________________________</w:t>
            </w:r>
          </w:p>
          <w:p w:rsidR="00ED18B1" w:rsidRDefault="00414D72" w:rsidP="00414D72">
            <w:pPr>
              <w:snapToGrid w:val="0"/>
              <w:jc w:val="center"/>
              <w:rPr>
                <w:color w:val="000000"/>
                <w:sz w:val="16"/>
                <w:szCs w:val="16"/>
              </w:rPr>
            </w:pPr>
            <w:r w:rsidRPr="00414D72">
              <w:rPr>
                <w:color w:val="000000"/>
                <w:sz w:val="16"/>
                <w:szCs w:val="16"/>
              </w:rPr>
              <w:t xml:space="preserve">(должность, </w:t>
            </w:r>
            <w:r>
              <w:rPr>
                <w:color w:val="000000"/>
                <w:sz w:val="16"/>
                <w:szCs w:val="16"/>
              </w:rPr>
              <w:t>Ф</w:t>
            </w:r>
            <w:r w:rsidRPr="00414D72">
              <w:rPr>
                <w:color w:val="000000"/>
                <w:sz w:val="16"/>
                <w:szCs w:val="16"/>
              </w:rPr>
              <w:t>.</w:t>
            </w:r>
            <w:r>
              <w:rPr>
                <w:color w:val="000000"/>
                <w:sz w:val="16"/>
                <w:szCs w:val="16"/>
              </w:rPr>
              <w:t>И</w:t>
            </w:r>
            <w:r w:rsidRPr="00414D72">
              <w:rPr>
                <w:color w:val="000000"/>
                <w:sz w:val="16"/>
                <w:szCs w:val="16"/>
              </w:rPr>
              <w:t>.</w:t>
            </w:r>
            <w:r>
              <w:rPr>
                <w:color w:val="000000"/>
                <w:sz w:val="16"/>
                <w:szCs w:val="16"/>
              </w:rPr>
              <w:t>О</w:t>
            </w:r>
            <w:r w:rsidRPr="00414D72">
              <w:rPr>
                <w:color w:val="000000"/>
                <w:sz w:val="16"/>
                <w:szCs w:val="16"/>
              </w:rPr>
              <w:t>. руководителя организации или</w:t>
            </w:r>
            <w:r>
              <w:rPr>
                <w:color w:val="000000"/>
                <w:sz w:val="16"/>
                <w:szCs w:val="16"/>
              </w:rPr>
              <w:t xml:space="preserve"> Ф</w:t>
            </w:r>
            <w:r w:rsidRPr="00414D72">
              <w:rPr>
                <w:color w:val="000000"/>
                <w:sz w:val="16"/>
                <w:szCs w:val="16"/>
              </w:rPr>
              <w:t>.</w:t>
            </w:r>
            <w:r>
              <w:rPr>
                <w:color w:val="000000"/>
                <w:sz w:val="16"/>
                <w:szCs w:val="16"/>
              </w:rPr>
              <w:t>И</w:t>
            </w:r>
            <w:r w:rsidRPr="00414D72">
              <w:rPr>
                <w:color w:val="000000"/>
                <w:sz w:val="16"/>
                <w:szCs w:val="16"/>
              </w:rPr>
              <w:t>.</w:t>
            </w:r>
            <w:r>
              <w:rPr>
                <w:color w:val="000000"/>
                <w:sz w:val="16"/>
                <w:szCs w:val="16"/>
              </w:rPr>
              <w:t>О</w:t>
            </w:r>
            <w:r w:rsidRPr="00414D72">
              <w:rPr>
                <w:color w:val="000000"/>
                <w:sz w:val="16"/>
                <w:szCs w:val="16"/>
              </w:rPr>
              <w:t>. индивидуального предпринимателя)</w:t>
            </w:r>
          </w:p>
          <w:p w:rsidR="00414D72" w:rsidRDefault="00414D72" w:rsidP="00414D72">
            <w:pPr>
              <w:snapToGrid w:val="0"/>
              <w:jc w:val="center"/>
              <w:rPr>
                <w:color w:val="000000"/>
              </w:rPr>
            </w:pPr>
          </w:p>
          <w:p w:rsidR="00414D72" w:rsidRPr="00414D72" w:rsidRDefault="00414D72" w:rsidP="00414D72">
            <w:pPr>
              <w:snapToGrid w:val="0"/>
              <w:jc w:val="center"/>
              <w:rPr>
                <w:color w:val="000000"/>
              </w:rPr>
            </w:pPr>
            <w:r>
              <w:rPr>
                <w:color w:val="000000"/>
              </w:rPr>
              <w:t>_________________________   _________________________________________________________</w:t>
            </w:r>
          </w:p>
          <w:p w:rsidR="00C92FE9" w:rsidRDefault="00414D72" w:rsidP="00ED18B1">
            <w:pPr>
              <w:snapToGrid w:val="0"/>
              <w:jc w:val="both"/>
              <w:rPr>
                <w:color w:val="000000"/>
                <w:sz w:val="16"/>
                <w:szCs w:val="16"/>
              </w:rPr>
            </w:pPr>
            <w:r>
              <w:rPr>
                <w:color w:val="000000"/>
                <w:sz w:val="16"/>
                <w:szCs w:val="16"/>
              </w:rPr>
              <w:t xml:space="preserve">                             (подпись)                                                                   </w:t>
            </w:r>
            <w:r w:rsidR="00C92FE9">
              <w:rPr>
                <w:color w:val="000000"/>
                <w:sz w:val="16"/>
                <w:szCs w:val="16"/>
              </w:rPr>
              <w:t xml:space="preserve">         </w:t>
            </w:r>
            <w:r>
              <w:rPr>
                <w:color w:val="000000"/>
                <w:sz w:val="16"/>
                <w:szCs w:val="16"/>
              </w:rPr>
              <w:t xml:space="preserve">                             (Фамилия И.О.)</w:t>
            </w:r>
            <w:r w:rsidR="00C92FE9">
              <w:rPr>
                <w:color w:val="000000"/>
                <w:sz w:val="16"/>
                <w:szCs w:val="16"/>
              </w:rPr>
              <w:t xml:space="preserve">    </w:t>
            </w:r>
          </w:p>
          <w:p w:rsidR="00C92FE9" w:rsidRDefault="00C92FE9" w:rsidP="00ED18B1">
            <w:pPr>
              <w:snapToGrid w:val="0"/>
              <w:jc w:val="both"/>
              <w:rPr>
                <w:color w:val="000000"/>
              </w:rPr>
            </w:pPr>
            <w:r>
              <w:rPr>
                <w:color w:val="000000"/>
              </w:rPr>
              <w:t>«_____»__________________2018г.</w:t>
            </w:r>
          </w:p>
          <w:p w:rsidR="00C92FE9" w:rsidRDefault="00C92FE9" w:rsidP="00ED18B1">
            <w:pPr>
              <w:snapToGrid w:val="0"/>
              <w:jc w:val="both"/>
              <w:rPr>
                <w:color w:val="000000"/>
              </w:rPr>
            </w:pPr>
          </w:p>
          <w:p w:rsidR="00ED18B1" w:rsidRPr="00414D72" w:rsidRDefault="00C92FE9" w:rsidP="00ED18B1">
            <w:pPr>
              <w:snapToGrid w:val="0"/>
              <w:jc w:val="both"/>
              <w:rPr>
                <w:color w:val="000000"/>
                <w:sz w:val="16"/>
                <w:szCs w:val="16"/>
              </w:rPr>
            </w:pPr>
            <w:r>
              <w:rPr>
                <w:color w:val="000000"/>
              </w:rPr>
              <w:t>М.П.</w:t>
            </w:r>
            <w:r>
              <w:rPr>
                <w:color w:val="000000"/>
                <w:sz w:val="16"/>
                <w:szCs w:val="16"/>
              </w:rPr>
              <w:t xml:space="preserve">                                                                             </w:t>
            </w:r>
            <w:r w:rsidR="00414D72">
              <w:rPr>
                <w:color w:val="000000"/>
                <w:sz w:val="16"/>
                <w:szCs w:val="16"/>
              </w:rPr>
              <w:t xml:space="preserve">                   </w:t>
            </w:r>
          </w:p>
          <w:p w:rsidR="00ED18B1" w:rsidRDefault="00ED18B1" w:rsidP="00ED18B1">
            <w:pPr>
              <w:snapToGrid w:val="0"/>
              <w:jc w:val="center"/>
              <w:rPr>
                <w:color w:val="000000"/>
              </w:rPr>
            </w:pPr>
          </w:p>
          <w:p w:rsidR="00B67F58" w:rsidRDefault="00B67F58" w:rsidP="000E0A12">
            <w:pPr>
              <w:snapToGrid w:val="0"/>
              <w:jc w:val="both"/>
              <w:rPr>
                <w:color w:val="000000"/>
              </w:rPr>
            </w:pPr>
          </w:p>
          <w:p w:rsidR="00C92FE9" w:rsidRDefault="00C92FE9" w:rsidP="000E0A12">
            <w:pPr>
              <w:snapToGrid w:val="0"/>
              <w:jc w:val="both"/>
              <w:rPr>
                <w:color w:val="000000"/>
              </w:rPr>
            </w:pPr>
          </w:p>
          <w:p w:rsidR="00C92FE9" w:rsidRDefault="00C92FE9" w:rsidP="000E0A12">
            <w:pPr>
              <w:snapToGrid w:val="0"/>
              <w:jc w:val="both"/>
              <w:rPr>
                <w:color w:val="000000"/>
              </w:rPr>
            </w:pPr>
          </w:p>
          <w:p w:rsidR="00C92FE9" w:rsidRDefault="00C92FE9" w:rsidP="000E0A12">
            <w:pPr>
              <w:snapToGrid w:val="0"/>
              <w:jc w:val="both"/>
              <w:rPr>
                <w:color w:val="000000"/>
              </w:rPr>
            </w:pPr>
          </w:p>
          <w:p w:rsidR="00C92FE9" w:rsidRDefault="00C92FE9" w:rsidP="000E0A12">
            <w:pPr>
              <w:snapToGrid w:val="0"/>
              <w:jc w:val="both"/>
              <w:rPr>
                <w:color w:val="000000"/>
              </w:rPr>
            </w:pPr>
          </w:p>
          <w:p w:rsidR="00C92FE9" w:rsidRDefault="00C92FE9" w:rsidP="000E0A12">
            <w:pPr>
              <w:snapToGrid w:val="0"/>
              <w:jc w:val="both"/>
              <w:rPr>
                <w:color w:val="000000"/>
              </w:rPr>
            </w:pPr>
          </w:p>
          <w:p w:rsidR="00C92FE9" w:rsidRDefault="00C92FE9" w:rsidP="000E0A12">
            <w:pPr>
              <w:snapToGrid w:val="0"/>
              <w:jc w:val="both"/>
              <w:rPr>
                <w:color w:val="000000"/>
              </w:rPr>
            </w:pPr>
          </w:p>
          <w:p w:rsidR="00C92FE9" w:rsidRDefault="00C92FE9" w:rsidP="000E0A12">
            <w:pPr>
              <w:snapToGrid w:val="0"/>
              <w:jc w:val="both"/>
              <w:rPr>
                <w:color w:val="000000"/>
              </w:rPr>
            </w:pPr>
          </w:p>
          <w:p w:rsidR="00C92FE9" w:rsidRDefault="00C92FE9" w:rsidP="000E0A12">
            <w:pPr>
              <w:snapToGrid w:val="0"/>
              <w:jc w:val="both"/>
              <w:rPr>
                <w:color w:val="000000"/>
              </w:rPr>
            </w:pPr>
          </w:p>
          <w:p w:rsidR="00253511" w:rsidRPr="000E0A12" w:rsidRDefault="00253511" w:rsidP="000E0A12">
            <w:pPr>
              <w:snapToGrid w:val="0"/>
              <w:jc w:val="both"/>
              <w:rPr>
                <w:color w:val="000000"/>
              </w:rPr>
            </w:pPr>
          </w:p>
        </w:tc>
      </w:tr>
    </w:tbl>
    <w:p w:rsidR="004D5901" w:rsidRDefault="004D5901" w:rsidP="004D5901">
      <w:pPr>
        <w:jc w:val="right"/>
      </w:pPr>
      <w:r>
        <w:lastRenderedPageBreak/>
        <w:t>Форма 3 Документации</w:t>
      </w:r>
    </w:p>
    <w:p w:rsidR="004D5901" w:rsidRDefault="004D5901" w:rsidP="004D5901">
      <w:pPr>
        <w:jc w:val="center"/>
        <w:rPr>
          <w:b/>
          <w:caps/>
          <w:sz w:val="28"/>
          <w:szCs w:val="28"/>
        </w:rPr>
      </w:pPr>
    </w:p>
    <w:p w:rsidR="004D5901" w:rsidRPr="00C92FE9" w:rsidRDefault="004D5901" w:rsidP="004D5901">
      <w:pPr>
        <w:jc w:val="center"/>
        <w:rPr>
          <w:b/>
          <w:sz w:val="28"/>
          <w:szCs w:val="28"/>
        </w:rPr>
      </w:pPr>
      <w:r w:rsidRPr="00C92FE9">
        <w:rPr>
          <w:b/>
          <w:sz w:val="28"/>
          <w:szCs w:val="28"/>
        </w:rPr>
        <w:t>Анкета участника комиссионного отбора</w:t>
      </w:r>
    </w:p>
    <w:p w:rsidR="004D5901" w:rsidRDefault="004D5901" w:rsidP="004D5901">
      <w:pPr>
        <w:jc w:val="center"/>
      </w:pPr>
    </w:p>
    <w:tbl>
      <w:tblPr>
        <w:tblW w:w="0" w:type="auto"/>
        <w:tblInd w:w="-39" w:type="dxa"/>
        <w:tblLayout w:type="fixed"/>
        <w:tblLook w:val="0000" w:firstRow="0" w:lastRow="0" w:firstColumn="0" w:lastColumn="0" w:noHBand="0" w:noVBand="0"/>
      </w:tblPr>
      <w:tblGrid>
        <w:gridCol w:w="483"/>
        <w:gridCol w:w="7172"/>
        <w:gridCol w:w="2136"/>
      </w:tblGrid>
      <w:tr w:rsidR="004D5901" w:rsidTr="00967A05">
        <w:tc>
          <w:tcPr>
            <w:tcW w:w="483" w:type="dxa"/>
            <w:tcBorders>
              <w:top w:val="single" w:sz="4" w:space="0" w:color="000000"/>
              <w:left w:val="single" w:sz="4" w:space="0" w:color="000000"/>
              <w:bottom w:val="single" w:sz="4" w:space="0" w:color="000000"/>
            </w:tcBorders>
            <w:shd w:val="clear" w:color="auto" w:fill="auto"/>
            <w:vAlign w:val="center"/>
          </w:tcPr>
          <w:p w:rsidR="004D5901" w:rsidRDefault="004D5901" w:rsidP="00967A05">
            <w:pPr>
              <w:snapToGrid w:val="0"/>
              <w:ind w:left="-57" w:right="-57"/>
              <w:jc w:val="center"/>
            </w:pPr>
            <w:r>
              <w:t>№ п/п</w:t>
            </w:r>
          </w:p>
        </w:tc>
        <w:tc>
          <w:tcPr>
            <w:tcW w:w="7172" w:type="dxa"/>
            <w:tcBorders>
              <w:top w:val="single" w:sz="4" w:space="0" w:color="000000"/>
              <w:left w:val="single" w:sz="4" w:space="0" w:color="000000"/>
              <w:bottom w:val="single" w:sz="4" w:space="0" w:color="000000"/>
            </w:tcBorders>
            <w:shd w:val="clear" w:color="auto" w:fill="auto"/>
            <w:vAlign w:val="center"/>
          </w:tcPr>
          <w:p w:rsidR="004D5901" w:rsidRDefault="004D5901" w:rsidP="00967A05">
            <w:pPr>
              <w:snapToGrid w:val="0"/>
              <w:jc w:val="center"/>
            </w:pPr>
            <w:r>
              <w:t>Наименование сведений</w:t>
            </w:r>
          </w:p>
        </w:tc>
        <w:tc>
          <w:tcPr>
            <w:tcW w:w="21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4D5901" w:rsidRDefault="004D5901" w:rsidP="00967A05">
            <w:pPr>
              <w:snapToGrid w:val="0"/>
              <w:ind w:hanging="6"/>
              <w:jc w:val="center"/>
            </w:pPr>
            <w:r>
              <w:t>Заверенные участником комиссионного отбора копии документов</w:t>
            </w:r>
          </w:p>
        </w:tc>
      </w:tr>
      <w:tr w:rsidR="004D5901" w:rsidTr="00967A05">
        <w:tc>
          <w:tcPr>
            <w:tcW w:w="483" w:type="dxa"/>
            <w:tcBorders>
              <w:top w:val="single" w:sz="4" w:space="0" w:color="000000"/>
              <w:left w:val="single" w:sz="4" w:space="0" w:color="000000"/>
              <w:bottom w:val="single" w:sz="4" w:space="0" w:color="000000"/>
            </w:tcBorders>
            <w:shd w:val="clear" w:color="auto" w:fill="auto"/>
          </w:tcPr>
          <w:p w:rsidR="004D5901" w:rsidRDefault="004D5901" w:rsidP="004D5901">
            <w:pPr>
              <w:numPr>
                <w:ilvl w:val="0"/>
                <w:numId w:val="4"/>
              </w:numPr>
              <w:tabs>
                <w:tab w:val="left" w:pos="139"/>
              </w:tabs>
              <w:snapToGrid w:val="0"/>
              <w:ind w:left="-57" w:right="-57" w:firstLine="0"/>
              <w:jc w:val="center"/>
            </w:pPr>
          </w:p>
        </w:tc>
        <w:tc>
          <w:tcPr>
            <w:tcW w:w="7172" w:type="dxa"/>
            <w:tcBorders>
              <w:top w:val="single" w:sz="4" w:space="0" w:color="000000"/>
              <w:left w:val="single" w:sz="4" w:space="0" w:color="000000"/>
              <w:bottom w:val="single" w:sz="4" w:space="0" w:color="000000"/>
            </w:tcBorders>
            <w:shd w:val="clear" w:color="auto" w:fill="auto"/>
          </w:tcPr>
          <w:p w:rsidR="004D5901" w:rsidRDefault="004D5901" w:rsidP="00967A05">
            <w:pPr>
              <w:snapToGrid w:val="0"/>
            </w:pPr>
            <w:r>
              <w:t>Полное и сокращенное наименование участника комиссионного отбора, фамилия, имя, отчество индивидуального предпринимателя, почтовый адрес, телефон, телефакс, адрес электронной почты</w:t>
            </w:r>
          </w:p>
        </w:tc>
        <w:tc>
          <w:tcPr>
            <w:tcW w:w="2136" w:type="dxa"/>
            <w:tcBorders>
              <w:top w:val="single" w:sz="4" w:space="0" w:color="000000"/>
              <w:left w:val="single" w:sz="4" w:space="0" w:color="000000"/>
              <w:bottom w:val="single" w:sz="4" w:space="0" w:color="000000"/>
              <w:right w:val="single" w:sz="4" w:space="0" w:color="000000"/>
            </w:tcBorders>
            <w:shd w:val="clear" w:color="auto" w:fill="auto"/>
          </w:tcPr>
          <w:p w:rsidR="004D5901" w:rsidRDefault="004D5901" w:rsidP="00967A05">
            <w:pPr>
              <w:snapToGrid w:val="0"/>
              <w:ind w:hanging="6"/>
            </w:pPr>
          </w:p>
        </w:tc>
      </w:tr>
      <w:tr w:rsidR="004D5901" w:rsidTr="00967A05">
        <w:tc>
          <w:tcPr>
            <w:tcW w:w="483" w:type="dxa"/>
            <w:tcBorders>
              <w:top w:val="single" w:sz="4" w:space="0" w:color="000000"/>
              <w:left w:val="single" w:sz="4" w:space="0" w:color="000000"/>
              <w:bottom w:val="single" w:sz="4" w:space="0" w:color="000000"/>
            </w:tcBorders>
            <w:shd w:val="clear" w:color="auto" w:fill="auto"/>
          </w:tcPr>
          <w:p w:rsidR="004D5901" w:rsidRDefault="004D5901" w:rsidP="004D5901">
            <w:pPr>
              <w:numPr>
                <w:ilvl w:val="0"/>
                <w:numId w:val="4"/>
              </w:numPr>
              <w:tabs>
                <w:tab w:val="left" w:pos="139"/>
              </w:tabs>
              <w:snapToGrid w:val="0"/>
              <w:ind w:left="-57" w:right="-57" w:firstLine="0"/>
              <w:jc w:val="center"/>
            </w:pPr>
          </w:p>
        </w:tc>
        <w:tc>
          <w:tcPr>
            <w:tcW w:w="7172" w:type="dxa"/>
            <w:tcBorders>
              <w:top w:val="single" w:sz="4" w:space="0" w:color="000000"/>
              <w:left w:val="single" w:sz="4" w:space="0" w:color="000000"/>
              <w:bottom w:val="single" w:sz="4" w:space="0" w:color="000000"/>
            </w:tcBorders>
            <w:shd w:val="clear" w:color="auto" w:fill="auto"/>
          </w:tcPr>
          <w:p w:rsidR="004D5901" w:rsidRDefault="004D5901" w:rsidP="00967A05">
            <w:pPr>
              <w:snapToGrid w:val="0"/>
            </w:pPr>
            <w:r>
              <w:t>Государственный регистрационный номер участника комиссионного отбора, идентификационный номер налогоплательщика</w:t>
            </w:r>
          </w:p>
        </w:tc>
        <w:tc>
          <w:tcPr>
            <w:tcW w:w="2136" w:type="dxa"/>
            <w:tcBorders>
              <w:top w:val="single" w:sz="4" w:space="0" w:color="000000"/>
              <w:left w:val="single" w:sz="4" w:space="0" w:color="000000"/>
              <w:bottom w:val="single" w:sz="4" w:space="0" w:color="000000"/>
              <w:right w:val="single" w:sz="4" w:space="0" w:color="000000"/>
            </w:tcBorders>
            <w:shd w:val="clear" w:color="auto" w:fill="auto"/>
          </w:tcPr>
          <w:p w:rsidR="004D5901" w:rsidRDefault="004D5901" w:rsidP="00967A05">
            <w:pPr>
              <w:snapToGrid w:val="0"/>
            </w:pPr>
          </w:p>
        </w:tc>
      </w:tr>
      <w:tr w:rsidR="004D5901" w:rsidTr="00967A05">
        <w:tc>
          <w:tcPr>
            <w:tcW w:w="483" w:type="dxa"/>
            <w:tcBorders>
              <w:top w:val="single" w:sz="4" w:space="0" w:color="000000"/>
              <w:left w:val="single" w:sz="4" w:space="0" w:color="000000"/>
              <w:bottom w:val="single" w:sz="4" w:space="0" w:color="000000"/>
            </w:tcBorders>
            <w:shd w:val="clear" w:color="auto" w:fill="auto"/>
          </w:tcPr>
          <w:p w:rsidR="004D5901" w:rsidRDefault="004D5901" w:rsidP="004D5901">
            <w:pPr>
              <w:numPr>
                <w:ilvl w:val="0"/>
                <w:numId w:val="4"/>
              </w:numPr>
              <w:tabs>
                <w:tab w:val="left" w:pos="139"/>
              </w:tabs>
              <w:snapToGrid w:val="0"/>
              <w:ind w:left="-57" w:right="-57" w:firstLine="0"/>
              <w:jc w:val="center"/>
            </w:pPr>
          </w:p>
        </w:tc>
        <w:tc>
          <w:tcPr>
            <w:tcW w:w="7172" w:type="dxa"/>
            <w:tcBorders>
              <w:top w:val="single" w:sz="4" w:space="0" w:color="000000"/>
              <w:left w:val="single" w:sz="4" w:space="0" w:color="000000"/>
              <w:bottom w:val="single" w:sz="4" w:space="0" w:color="000000"/>
            </w:tcBorders>
            <w:shd w:val="clear" w:color="auto" w:fill="auto"/>
          </w:tcPr>
          <w:p w:rsidR="004D5901" w:rsidRDefault="004D5901" w:rsidP="00967A05">
            <w:pPr>
              <w:snapToGrid w:val="0"/>
            </w:pPr>
            <w:r>
              <w:t>Заверенные копии учредительных и регистрационных документов (перечень документов)</w:t>
            </w:r>
          </w:p>
        </w:tc>
        <w:tc>
          <w:tcPr>
            <w:tcW w:w="2136" w:type="dxa"/>
            <w:tcBorders>
              <w:top w:val="single" w:sz="4" w:space="0" w:color="000000"/>
              <w:left w:val="single" w:sz="4" w:space="0" w:color="000000"/>
              <w:bottom w:val="single" w:sz="4" w:space="0" w:color="000000"/>
              <w:right w:val="single" w:sz="4" w:space="0" w:color="000000"/>
            </w:tcBorders>
            <w:shd w:val="clear" w:color="auto" w:fill="auto"/>
          </w:tcPr>
          <w:p w:rsidR="004D5901" w:rsidRDefault="004D5901" w:rsidP="00967A05">
            <w:pPr>
              <w:snapToGrid w:val="0"/>
            </w:pPr>
          </w:p>
        </w:tc>
      </w:tr>
      <w:tr w:rsidR="004D5901" w:rsidTr="00967A05">
        <w:tc>
          <w:tcPr>
            <w:tcW w:w="483" w:type="dxa"/>
            <w:tcBorders>
              <w:top w:val="single" w:sz="4" w:space="0" w:color="000000"/>
              <w:left w:val="single" w:sz="4" w:space="0" w:color="000000"/>
              <w:bottom w:val="single" w:sz="4" w:space="0" w:color="000000"/>
            </w:tcBorders>
            <w:shd w:val="clear" w:color="auto" w:fill="auto"/>
          </w:tcPr>
          <w:p w:rsidR="004D5901" w:rsidRDefault="004D5901" w:rsidP="004D5901">
            <w:pPr>
              <w:numPr>
                <w:ilvl w:val="0"/>
                <w:numId w:val="4"/>
              </w:numPr>
              <w:tabs>
                <w:tab w:val="left" w:pos="139"/>
              </w:tabs>
              <w:snapToGrid w:val="0"/>
              <w:ind w:left="-57" w:right="-57" w:firstLine="0"/>
              <w:jc w:val="center"/>
            </w:pPr>
          </w:p>
        </w:tc>
        <w:tc>
          <w:tcPr>
            <w:tcW w:w="7172" w:type="dxa"/>
            <w:tcBorders>
              <w:top w:val="single" w:sz="4" w:space="0" w:color="000000"/>
              <w:left w:val="single" w:sz="4" w:space="0" w:color="000000"/>
              <w:bottom w:val="single" w:sz="4" w:space="0" w:color="000000"/>
            </w:tcBorders>
            <w:shd w:val="clear" w:color="auto" w:fill="auto"/>
          </w:tcPr>
          <w:p w:rsidR="004D5901" w:rsidRDefault="004D5901" w:rsidP="00967A05">
            <w:pPr>
              <w:snapToGrid w:val="0"/>
            </w:pPr>
            <w:r>
              <w:t>Наличие предусмотренной действующим законодательством разрешительной документации на выполнение работ по капитальному ремонту многоквартирного дома</w:t>
            </w:r>
          </w:p>
        </w:tc>
        <w:tc>
          <w:tcPr>
            <w:tcW w:w="2136" w:type="dxa"/>
            <w:tcBorders>
              <w:top w:val="single" w:sz="4" w:space="0" w:color="000000"/>
              <w:left w:val="single" w:sz="4" w:space="0" w:color="000000"/>
              <w:bottom w:val="single" w:sz="4" w:space="0" w:color="000000"/>
              <w:right w:val="single" w:sz="4" w:space="0" w:color="000000"/>
            </w:tcBorders>
            <w:shd w:val="clear" w:color="auto" w:fill="auto"/>
          </w:tcPr>
          <w:p w:rsidR="004D5901" w:rsidRDefault="004D5901" w:rsidP="00967A05">
            <w:pPr>
              <w:snapToGrid w:val="0"/>
            </w:pPr>
          </w:p>
        </w:tc>
      </w:tr>
      <w:tr w:rsidR="004D5901" w:rsidTr="00967A05">
        <w:tc>
          <w:tcPr>
            <w:tcW w:w="483" w:type="dxa"/>
            <w:tcBorders>
              <w:top w:val="single" w:sz="4" w:space="0" w:color="000000"/>
              <w:left w:val="single" w:sz="4" w:space="0" w:color="000000"/>
              <w:bottom w:val="single" w:sz="4" w:space="0" w:color="000000"/>
            </w:tcBorders>
            <w:shd w:val="clear" w:color="auto" w:fill="auto"/>
          </w:tcPr>
          <w:p w:rsidR="004D5901" w:rsidRDefault="004D5901" w:rsidP="004D5901">
            <w:pPr>
              <w:numPr>
                <w:ilvl w:val="0"/>
                <w:numId w:val="4"/>
              </w:numPr>
              <w:tabs>
                <w:tab w:val="left" w:pos="139"/>
              </w:tabs>
              <w:snapToGrid w:val="0"/>
              <w:ind w:left="-57" w:right="-57" w:firstLine="0"/>
              <w:jc w:val="center"/>
            </w:pPr>
          </w:p>
        </w:tc>
        <w:tc>
          <w:tcPr>
            <w:tcW w:w="7172" w:type="dxa"/>
            <w:tcBorders>
              <w:top w:val="single" w:sz="4" w:space="0" w:color="000000"/>
              <w:left w:val="single" w:sz="4" w:space="0" w:color="000000"/>
              <w:bottom w:val="single" w:sz="4" w:space="0" w:color="000000"/>
            </w:tcBorders>
            <w:shd w:val="clear" w:color="auto" w:fill="auto"/>
          </w:tcPr>
          <w:p w:rsidR="004D5901" w:rsidRDefault="004D5901" w:rsidP="00967A05">
            <w:pPr>
              <w:snapToGrid w:val="0"/>
            </w:pPr>
            <w:r>
              <w:t>Краткое описание предлагаемых работ, в том числе технологий и материалов, их технические и качественные характеристики</w:t>
            </w:r>
          </w:p>
        </w:tc>
        <w:tc>
          <w:tcPr>
            <w:tcW w:w="2136" w:type="dxa"/>
            <w:tcBorders>
              <w:top w:val="single" w:sz="4" w:space="0" w:color="000000"/>
              <w:left w:val="single" w:sz="4" w:space="0" w:color="000000"/>
              <w:bottom w:val="single" w:sz="4" w:space="0" w:color="000000"/>
              <w:right w:val="single" w:sz="4" w:space="0" w:color="000000"/>
            </w:tcBorders>
            <w:shd w:val="clear" w:color="auto" w:fill="auto"/>
          </w:tcPr>
          <w:p w:rsidR="004D5901" w:rsidRDefault="004D5901" w:rsidP="00967A05">
            <w:pPr>
              <w:snapToGrid w:val="0"/>
            </w:pPr>
          </w:p>
        </w:tc>
      </w:tr>
      <w:tr w:rsidR="004D5901" w:rsidTr="00967A05">
        <w:tc>
          <w:tcPr>
            <w:tcW w:w="483" w:type="dxa"/>
            <w:tcBorders>
              <w:top w:val="single" w:sz="4" w:space="0" w:color="000000"/>
              <w:left w:val="single" w:sz="4" w:space="0" w:color="000000"/>
              <w:bottom w:val="single" w:sz="4" w:space="0" w:color="000000"/>
            </w:tcBorders>
            <w:shd w:val="clear" w:color="auto" w:fill="auto"/>
          </w:tcPr>
          <w:p w:rsidR="004D5901" w:rsidRDefault="004D5901" w:rsidP="004D5901">
            <w:pPr>
              <w:numPr>
                <w:ilvl w:val="0"/>
                <w:numId w:val="4"/>
              </w:numPr>
              <w:tabs>
                <w:tab w:val="left" w:pos="139"/>
              </w:tabs>
              <w:snapToGrid w:val="0"/>
              <w:ind w:left="-57" w:right="-57" w:firstLine="0"/>
              <w:jc w:val="center"/>
            </w:pPr>
          </w:p>
        </w:tc>
        <w:tc>
          <w:tcPr>
            <w:tcW w:w="7172" w:type="dxa"/>
            <w:tcBorders>
              <w:top w:val="single" w:sz="4" w:space="0" w:color="000000"/>
              <w:left w:val="single" w:sz="4" w:space="0" w:color="000000"/>
              <w:bottom w:val="single" w:sz="4" w:space="0" w:color="000000"/>
            </w:tcBorders>
            <w:shd w:val="clear" w:color="auto" w:fill="auto"/>
          </w:tcPr>
          <w:p w:rsidR="004D5901" w:rsidRDefault="004D5901" w:rsidP="00967A05">
            <w:pPr>
              <w:snapToGrid w:val="0"/>
            </w:pPr>
            <w:r>
              <w:t>Цена или расчет определения цены работ и краткое изложение других основных условий предложения участника комиссионного отбора</w:t>
            </w:r>
          </w:p>
        </w:tc>
        <w:tc>
          <w:tcPr>
            <w:tcW w:w="2136" w:type="dxa"/>
            <w:tcBorders>
              <w:top w:val="single" w:sz="4" w:space="0" w:color="000000"/>
              <w:left w:val="single" w:sz="4" w:space="0" w:color="000000"/>
              <w:bottom w:val="single" w:sz="4" w:space="0" w:color="000000"/>
              <w:right w:val="single" w:sz="4" w:space="0" w:color="000000"/>
            </w:tcBorders>
            <w:shd w:val="clear" w:color="auto" w:fill="auto"/>
          </w:tcPr>
          <w:p w:rsidR="004D5901" w:rsidRDefault="004D5901" w:rsidP="00967A05">
            <w:pPr>
              <w:snapToGrid w:val="0"/>
            </w:pPr>
          </w:p>
        </w:tc>
      </w:tr>
      <w:tr w:rsidR="004D5901" w:rsidTr="00967A05">
        <w:tc>
          <w:tcPr>
            <w:tcW w:w="483" w:type="dxa"/>
            <w:tcBorders>
              <w:top w:val="single" w:sz="4" w:space="0" w:color="000000"/>
              <w:left w:val="single" w:sz="4" w:space="0" w:color="000000"/>
              <w:bottom w:val="single" w:sz="4" w:space="0" w:color="000000"/>
            </w:tcBorders>
            <w:shd w:val="clear" w:color="auto" w:fill="auto"/>
          </w:tcPr>
          <w:p w:rsidR="004D5901" w:rsidRDefault="004D5901" w:rsidP="004D5901">
            <w:pPr>
              <w:numPr>
                <w:ilvl w:val="0"/>
                <w:numId w:val="4"/>
              </w:numPr>
              <w:tabs>
                <w:tab w:val="left" w:pos="139"/>
              </w:tabs>
              <w:snapToGrid w:val="0"/>
              <w:ind w:left="-57" w:right="-57" w:firstLine="0"/>
              <w:jc w:val="center"/>
            </w:pPr>
          </w:p>
        </w:tc>
        <w:tc>
          <w:tcPr>
            <w:tcW w:w="7172" w:type="dxa"/>
            <w:tcBorders>
              <w:top w:val="single" w:sz="4" w:space="0" w:color="000000"/>
              <w:left w:val="single" w:sz="4" w:space="0" w:color="000000"/>
              <w:bottom w:val="single" w:sz="4" w:space="0" w:color="000000"/>
            </w:tcBorders>
            <w:shd w:val="clear" w:color="auto" w:fill="auto"/>
          </w:tcPr>
          <w:p w:rsidR="004D5901" w:rsidRDefault="004D5901" w:rsidP="00967A05">
            <w:pPr>
              <w:snapToGrid w:val="0"/>
            </w:pPr>
            <w:r>
              <w:t>Отсутствие задолженности по обязательным платежам и просроченной задолженности перед третьими лицами за три года</w:t>
            </w:r>
          </w:p>
        </w:tc>
        <w:tc>
          <w:tcPr>
            <w:tcW w:w="2136" w:type="dxa"/>
            <w:tcBorders>
              <w:top w:val="single" w:sz="4" w:space="0" w:color="000000"/>
              <w:left w:val="single" w:sz="4" w:space="0" w:color="000000"/>
              <w:bottom w:val="single" w:sz="4" w:space="0" w:color="000000"/>
              <w:right w:val="single" w:sz="4" w:space="0" w:color="000000"/>
            </w:tcBorders>
            <w:shd w:val="clear" w:color="auto" w:fill="auto"/>
          </w:tcPr>
          <w:p w:rsidR="004D5901" w:rsidRDefault="004D5901" w:rsidP="00967A05">
            <w:pPr>
              <w:snapToGrid w:val="0"/>
            </w:pPr>
          </w:p>
        </w:tc>
      </w:tr>
      <w:tr w:rsidR="004D5901" w:rsidTr="00967A05">
        <w:tc>
          <w:tcPr>
            <w:tcW w:w="483" w:type="dxa"/>
            <w:tcBorders>
              <w:top w:val="single" w:sz="4" w:space="0" w:color="000000"/>
              <w:left w:val="single" w:sz="4" w:space="0" w:color="000000"/>
              <w:bottom w:val="single" w:sz="4" w:space="0" w:color="000000"/>
            </w:tcBorders>
            <w:shd w:val="clear" w:color="auto" w:fill="auto"/>
          </w:tcPr>
          <w:p w:rsidR="004D5901" w:rsidRDefault="004D5901" w:rsidP="004D5901">
            <w:pPr>
              <w:numPr>
                <w:ilvl w:val="0"/>
                <w:numId w:val="4"/>
              </w:numPr>
              <w:tabs>
                <w:tab w:val="left" w:pos="139"/>
              </w:tabs>
              <w:snapToGrid w:val="0"/>
              <w:ind w:left="-57" w:right="-57" w:firstLine="0"/>
              <w:jc w:val="center"/>
            </w:pPr>
          </w:p>
        </w:tc>
        <w:tc>
          <w:tcPr>
            <w:tcW w:w="7172" w:type="dxa"/>
            <w:tcBorders>
              <w:top w:val="single" w:sz="4" w:space="0" w:color="000000"/>
              <w:left w:val="single" w:sz="4" w:space="0" w:color="000000"/>
              <w:bottom w:val="single" w:sz="4" w:space="0" w:color="000000"/>
            </w:tcBorders>
            <w:shd w:val="clear" w:color="auto" w:fill="auto"/>
          </w:tcPr>
          <w:p w:rsidR="004D5901" w:rsidRDefault="004D5901" w:rsidP="00967A05">
            <w:pPr>
              <w:snapToGrid w:val="0"/>
            </w:pPr>
            <w:r>
              <w:t>Данные о субподрядчиках, которых участник комиссионного отбора намерен привлечь для выполнения работ, а также копии лицензий этих субподрядчиков на соответствующие виды работ</w:t>
            </w:r>
          </w:p>
        </w:tc>
        <w:tc>
          <w:tcPr>
            <w:tcW w:w="2136" w:type="dxa"/>
            <w:tcBorders>
              <w:top w:val="single" w:sz="4" w:space="0" w:color="000000"/>
              <w:left w:val="single" w:sz="4" w:space="0" w:color="000000"/>
              <w:bottom w:val="single" w:sz="4" w:space="0" w:color="000000"/>
              <w:right w:val="single" w:sz="4" w:space="0" w:color="000000"/>
            </w:tcBorders>
            <w:shd w:val="clear" w:color="auto" w:fill="auto"/>
          </w:tcPr>
          <w:p w:rsidR="004D5901" w:rsidRDefault="004D5901" w:rsidP="00967A05">
            <w:pPr>
              <w:snapToGrid w:val="0"/>
            </w:pPr>
          </w:p>
        </w:tc>
      </w:tr>
      <w:tr w:rsidR="004D5901" w:rsidTr="00967A05">
        <w:tc>
          <w:tcPr>
            <w:tcW w:w="483" w:type="dxa"/>
            <w:tcBorders>
              <w:top w:val="single" w:sz="4" w:space="0" w:color="000000"/>
              <w:left w:val="single" w:sz="4" w:space="0" w:color="000000"/>
              <w:bottom w:val="single" w:sz="4" w:space="0" w:color="000000"/>
            </w:tcBorders>
            <w:shd w:val="clear" w:color="auto" w:fill="auto"/>
          </w:tcPr>
          <w:p w:rsidR="004D5901" w:rsidRDefault="004D5901" w:rsidP="004D5901">
            <w:pPr>
              <w:numPr>
                <w:ilvl w:val="0"/>
                <w:numId w:val="4"/>
              </w:numPr>
              <w:tabs>
                <w:tab w:val="left" w:pos="139"/>
              </w:tabs>
              <w:snapToGrid w:val="0"/>
              <w:ind w:left="-57" w:right="-57" w:firstLine="0"/>
              <w:jc w:val="center"/>
            </w:pPr>
          </w:p>
        </w:tc>
        <w:tc>
          <w:tcPr>
            <w:tcW w:w="7172" w:type="dxa"/>
            <w:tcBorders>
              <w:top w:val="single" w:sz="4" w:space="0" w:color="000000"/>
              <w:left w:val="single" w:sz="4" w:space="0" w:color="000000"/>
              <w:bottom w:val="single" w:sz="4" w:space="0" w:color="000000"/>
            </w:tcBorders>
            <w:shd w:val="clear" w:color="auto" w:fill="auto"/>
          </w:tcPr>
          <w:p w:rsidR="004D5901" w:rsidRDefault="004D5901" w:rsidP="00967A05">
            <w:pPr>
              <w:snapToGrid w:val="0"/>
            </w:pPr>
            <w:r>
              <w:t>Сведения об участии в судебных разбирательствах по вопросам профессиональной деятельности участника комиссионного отбора</w:t>
            </w:r>
          </w:p>
        </w:tc>
        <w:tc>
          <w:tcPr>
            <w:tcW w:w="2136" w:type="dxa"/>
            <w:tcBorders>
              <w:top w:val="single" w:sz="4" w:space="0" w:color="000000"/>
              <w:left w:val="single" w:sz="4" w:space="0" w:color="000000"/>
              <w:bottom w:val="single" w:sz="4" w:space="0" w:color="000000"/>
              <w:right w:val="single" w:sz="4" w:space="0" w:color="000000"/>
            </w:tcBorders>
            <w:shd w:val="clear" w:color="auto" w:fill="auto"/>
          </w:tcPr>
          <w:p w:rsidR="004D5901" w:rsidRDefault="004D5901" w:rsidP="00967A05">
            <w:pPr>
              <w:snapToGrid w:val="0"/>
            </w:pPr>
          </w:p>
        </w:tc>
      </w:tr>
      <w:tr w:rsidR="004D5901" w:rsidTr="00967A05">
        <w:tc>
          <w:tcPr>
            <w:tcW w:w="483" w:type="dxa"/>
            <w:tcBorders>
              <w:top w:val="single" w:sz="4" w:space="0" w:color="000000"/>
              <w:left w:val="single" w:sz="4" w:space="0" w:color="000000"/>
              <w:bottom w:val="single" w:sz="4" w:space="0" w:color="000000"/>
            </w:tcBorders>
            <w:shd w:val="clear" w:color="auto" w:fill="auto"/>
          </w:tcPr>
          <w:p w:rsidR="004D5901" w:rsidRDefault="004D5901" w:rsidP="004D5901">
            <w:pPr>
              <w:numPr>
                <w:ilvl w:val="0"/>
                <w:numId w:val="4"/>
              </w:numPr>
              <w:tabs>
                <w:tab w:val="left" w:pos="318"/>
              </w:tabs>
              <w:snapToGrid w:val="0"/>
              <w:ind w:left="-57" w:right="-57" w:firstLine="0"/>
              <w:jc w:val="center"/>
            </w:pPr>
          </w:p>
        </w:tc>
        <w:tc>
          <w:tcPr>
            <w:tcW w:w="7172" w:type="dxa"/>
            <w:tcBorders>
              <w:top w:val="single" w:sz="4" w:space="0" w:color="000000"/>
              <w:left w:val="single" w:sz="4" w:space="0" w:color="000000"/>
              <w:bottom w:val="single" w:sz="4" w:space="0" w:color="000000"/>
            </w:tcBorders>
            <w:shd w:val="clear" w:color="auto" w:fill="auto"/>
          </w:tcPr>
          <w:p w:rsidR="004D5901" w:rsidRDefault="004D5901" w:rsidP="00967A05">
            <w:pPr>
              <w:snapToGrid w:val="0"/>
            </w:pPr>
            <w:r>
              <w:t>Профилирующее направление деятельности</w:t>
            </w:r>
          </w:p>
        </w:tc>
        <w:tc>
          <w:tcPr>
            <w:tcW w:w="2136" w:type="dxa"/>
            <w:tcBorders>
              <w:top w:val="single" w:sz="4" w:space="0" w:color="000000"/>
              <w:left w:val="single" w:sz="4" w:space="0" w:color="000000"/>
              <w:bottom w:val="single" w:sz="4" w:space="0" w:color="000000"/>
              <w:right w:val="single" w:sz="4" w:space="0" w:color="000000"/>
            </w:tcBorders>
            <w:shd w:val="clear" w:color="auto" w:fill="auto"/>
          </w:tcPr>
          <w:p w:rsidR="004D5901" w:rsidRDefault="004D5901" w:rsidP="00967A05">
            <w:pPr>
              <w:snapToGrid w:val="0"/>
            </w:pPr>
          </w:p>
        </w:tc>
      </w:tr>
      <w:tr w:rsidR="004D5901" w:rsidTr="00967A05">
        <w:tc>
          <w:tcPr>
            <w:tcW w:w="483" w:type="dxa"/>
            <w:tcBorders>
              <w:top w:val="single" w:sz="4" w:space="0" w:color="000000"/>
              <w:left w:val="single" w:sz="4" w:space="0" w:color="000000"/>
              <w:bottom w:val="single" w:sz="4" w:space="0" w:color="000000"/>
            </w:tcBorders>
            <w:shd w:val="clear" w:color="auto" w:fill="auto"/>
          </w:tcPr>
          <w:p w:rsidR="004D5901" w:rsidRDefault="004D5901" w:rsidP="004D5901">
            <w:pPr>
              <w:numPr>
                <w:ilvl w:val="0"/>
                <w:numId w:val="4"/>
              </w:numPr>
              <w:tabs>
                <w:tab w:val="left" w:pos="318"/>
              </w:tabs>
              <w:snapToGrid w:val="0"/>
              <w:ind w:left="-57" w:right="-57" w:firstLine="0"/>
              <w:jc w:val="center"/>
            </w:pPr>
          </w:p>
        </w:tc>
        <w:tc>
          <w:tcPr>
            <w:tcW w:w="7172" w:type="dxa"/>
            <w:tcBorders>
              <w:top w:val="single" w:sz="4" w:space="0" w:color="000000"/>
              <w:left w:val="single" w:sz="4" w:space="0" w:color="000000"/>
              <w:bottom w:val="single" w:sz="4" w:space="0" w:color="000000"/>
            </w:tcBorders>
            <w:shd w:val="clear" w:color="auto" w:fill="auto"/>
          </w:tcPr>
          <w:p w:rsidR="004D5901" w:rsidRDefault="004D5901" w:rsidP="00967A05">
            <w:pPr>
              <w:snapToGrid w:val="0"/>
            </w:pPr>
            <w:r>
              <w:t>Наличие квалифицированных работников</w:t>
            </w:r>
          </w:p>
        </w:tc>
        <w:tc>
          <w:tcPr>
            <w:tcW w:w="2136" w:type="dxa"/>
            <w:tcBorders>
              <w:top w:val="single" w:sz="4" w:space="0" w:color="000000"/>
              <w:left w:val="single" w:sz="4" w:space="0" w:color="000000"/>
              <w:bottom w:val="single" w:sz="4" w:space="0" w:color="000000"/>
              <w:right w:val="single" w:sz="4" w:space="0" w:color="000000"/>
            </w:tcBorders>
            <w:shd w:val="clear" w:color="auto" w:fill="auto"/>
          </w:tcPr>
          <w:p w:rsidR="004D5901" w:rsidRDefault="004D5901" w:rsidP="00967A05">
            <w:pPr>
              <w:snapToGrid w:val="0"/>
            </w:pPr>
          </w:p>
        </w:tc>
      </w:tr>
      <w:tr w:rsidR="004D5901" w:rsidTr="00967A05">
        <w:tc>
          <w:tcPr>
            <w:tcW w:w="483" w:type="dxa"/>
            <w:tcBorders>
              <w:top w:val="single" w:sz="4" w:space="0" w:color="000000"/>
              <w:left w:val="single" w:sz="4" w:space="0" w:color="000000"/>
              <w:bottom w:val="single" w:sz="4" w:space="0" w:color="000000"/>
            </w:tcBorders>
            <w:shd w:val="clear" w:color="auto" w:fill="auto"/>
          </w:tcPr>
          <w:p w:rsidR="004D5901" w:rsidRDefault="004D5901" w:rsidP="004D5901">
            <w:pPr>
              <w:numPr>
                <w:ilvl w:val="0"/>
                <w:numId w:val="4"/>
              </w:numPr>
              <w:tabs>
                <w:tab w:val="left" w:pos="318"/>
              </w:tabs>
              <w:snapToGrid w:val="0"/>
              <w:ind w:left="-57" w:right="-57" w:firstLine="0"/>
              <w:jc w:val="center"/>
            </w:pPr>
          </w:p>
        </w:tc>
        <w:tc>
          <w:tcPr>
            <w:tcW w:w="7172" w:type="dxa"/>
            <w:tcBorders>
              <w:top w:val="single" w:sz="4" w:space="0" w:color="000000"/>
              <w:left w:val="single" w:sz="4" w:space="0" w:color="000000"/>
              <w:bottom w:val="single" w:sz="4" w:space="0" w:color="000000"/>
            </w:tcBorders>
            <w:shd w:val="clear" w:color="auto" w:fill="auto"/>
          </w:tcPr>
          <w:p w:rsidR="004D5901" w:rsidRDefault="004D5901" w:rsidP="00967A05">
            <w:pPr>
              <w:snapToGrid w:val="0"/>
            </w:pPr>
            <w:r>
              <w:t>Опыт работы по аналогичным объектам, отзывы заказчиков по ранее выполненным работам</w:t>
            </w:r>
          </w:p>
        </w:tc>
        <w:tc>
          <w:tcPr>
            <w:tcW w:w="2136" w:type="dxa"/>
            <w:tcBorders>
              <w:top w:val="single" w:sz="4" w:space="0" w:color="000000"/>
              <w:left w:val="single" w:sz="4" w:space="0" w:color="000000"/>
              <w:bottom w:val="single" w:sz="4" w:space="0" w:color="000000"/>
              <w:right w:val="single" w:sz="4" w:space="0" w:color="000000"/>
            </w:tcBorders>
            <w:shd w:val="clear" w:color="auto" w:fill="auto"/>
          </w:tcPr>
          <w:p w:rsidR="004D5901" w:rsidRDefault="004D5901" w:rsidP="00967A05">
            <w:pPr>
              <w:snapToGrid w:val="0"/>
            </w:pPr>
          </w:p>
        </w:tc>
      </w:tr>
      <w:tr w:rsidR="004D5901" w:rsidTr="00967A05">
        <w:tc>
          <w:tcPr>
            <w:tcW w:w="483" w:type="dxa"/>
            <w:tcBorders>
              <w:top w:val="single" w:sz="4" w:space="0" w:color="000000"/>
              <w:left w:val="single" w:sz="4" w:space="0" w:color="000000"/>
              <w:bottom w:val="single" w:sz="4" w:space="0" w:color="000000"/>
            </w:tcBorders>
            <w:shd w:val="clear" w:color="auto" w:fill="auto"/>
          </w:tcPr>
          <w:p w:rsidR="004D5901" w:rsidRDefault="004D5901" w:rsidP="004D5901">
            <w:pPr>
              <w:numPr>
                <w:ilvl w:val="0"/>
                <w:numId w:val="4"/>
              </w:numPr>
              <w:tabs>
                <w:tab w:val="left" w:pos="318"/>
              </w:tabs>
              <w:snapToGrid w:val="0"/>
              <w:ind w:left="-57" w:right="-57" w:firstLine="0"/>
              <w:jc w:val="center"/>
            </w:pPr>
          </w:p>
        </w:tc>
        <w:tc>
          <w:tcPr>
            <w:tcW w:w="7172" w:type="dxa"/>
            <w:tcBorders>
              <w:top w:val="single" w:sz="4" w:space="0" w:color="000000"/>
              <w:left w:val="single" w:sz="4" w:space="0" w:color="000000"/>
              <w:bottom w:val="single" w:sz="4" w:space="0" w:color="000000"/>
            </w:tcBorders>
            <w:shd w:val="clear" w:color="auto" w:fill="auto"/>
          </w:tcPr>
          <w:p w:rsidR="004D5901" w:rsidRDefault="004D5901" w:rsidP="00967A05">
            <w:pPr>
              <w:snapToGrid w:val="0"/>
            </w:pPr>
            <w:r>
              <w:t>Наличие производственной базы (техническая оснащенность)</w:t>
            </w:r>
          </w:p>
        </w:tc>
        <w:tc>
          <w:tcPr>
            <w:tcW w:w="2136" w:type="dxa"/>
            <w:tcBorders>
              <w:top w:val="single" w:sz="4" w:space="0" w:color="000000"/>
              <w:left w:val="single" w:sz="4" w:space="0" w:color="000000"/>
              <w:bottom w:val="single" w:sz="4" w:space="0" w:color="000000"/>
              <w:right w:val="single" w:sz="4" w:space="0" w:color="000000"/>
            </w:tcBorders>
            <w:shd w:val="clear" w:color="auto" w:fill="auto"/>
          </w:tcPr>
          <w:p w:rsidR="004D5901" w:rsidRDefault="004D5901" w:rsidP="00967A05">
            <w:pPr>
              <w:snapToGrid w:val="0"/>
            </w:pPr>
          </w:p>
        </w:tc>
      </w:tr>
      <w:tr w:rsidR="004D5901" w:rsidTr="00967A05">
        <w:tc>
          <w:tcPr>
            <w:tcW w:w="483" w:type="dxa"/>
            <w:tcBorders>
              <w:top w:val="single" w:sz="4" w:space="0" w:color="000000"/>
              <w:left w:val="single" w:sz="4" w:space="0" w:color="000000"/>
              <w:bottom w:val="single" w:sz="4" w:space="0" w:color="000000"/>
            </w:tcBorders>
            <w:shd w:val="clear" w:color="auto" w:fill="auto"/>
          </w:tcPr>
          <w:p w:rsidR="004D5901" w:rsidRDefault="004D5901" w:rsidP="004D5901">
            <w:pPr>
              <w:numPr>
                <w:ilvl w:val="0"/>
                <w:numId w:val="4"/>
              </w:numPr>
              <w:tabs>
                <w:tab w:val="left" w:pos="318"/>
              </w:tabs>
              <w:snapToGrid w:val="0"/>
              <w:ind w:left="-57" w:right="-57" w:firstLine="0"/>
              <w:jc w:val="center"/>
            </w:pPr>
          </w:p>
        </w:tc>
        <w:tc>
          <w:tcPr>
            <w:tcW w:w="7172" w:type="dxa"/>
            <w:tcBorders>
              <w:top w:val="single" w:sz="4" w:space="0" w:color="000000"/>
              <w:left w:val="single" w:sz="4" w:space="0" w:color="000000"/>
              <w:bottom w:val="single" w:sz="4" w:space="0" w:color="000000"/>
            </w:tcBorders>
            <w:shd w:val="clear" w:color="auto" w:fill="auto"/>
          </w:tcPr>
          <w:p w:rsidR="004D5901" w:rsidRDefault="004D5901" w:rsidP="00967A05">
            <w:pPr>
              <w:snapToGrid w:val="0"/>
            </w:pPr>
            <w:r>
              <w:t>Текущая загрузка участника комиссионного отбора (наличие заключенных договоров на выполнение капитального ремонта многоквартирных домов</w:t>
            </w:r>
          </w:p>
        </w:tc>
        <w:tc>
          <w:tcPr>
            <w:tcW w:w="2136" w:type="dxa"/>
            <w:tcBorders>
              <w:top w:val="single" w:sz="4" w:space="0" w:color="000000"/>
              <w:left w:val="single" w:sz="4" w:space="0" w:color="000000"/>
              <w:bottom w:val="single" w:sz="4" w:space="0" w:color="000000"/>
              <w:right w:val="single" w:sz="4" w:space="0" w:color="000000"/>
            </w:tcBorders>
            <w:shd w:val="clear" w:color="auto" w:fill="auto"/>
          </w:tcPr>
          <w:p w:rsidR="004D5901" w:rsidRDefault="004D5901" w:rsidP="00967A05">
            <w:pPr>
              <w:snapToGrid w:val="0"/>
            </w:pPr>
          </w:p>
        </w:tc>
      </w:tr>
      <w:tr w:rsidR="004D5901" w:rsidTr="00967A05">
        <w:tc>
          <w:tcPr>
            <w:tcW w:w="483" w:type="dxa"/>
            <w:tcBorders>
              <w:top w:val="single" w:sz="4" w:space="0" w:color="000000"/>
              <w:left w:val="single" w:sz="4" w:space="0" w:color="000000"/>
              <w:bottom w:val="single" w:sz="4" w:space="0" w:color="000000"/>
            </w:tcBorders>
            <w:shd w:val="clear" w:color="auto" w:fill="auto"/>
          </w:tcPr>
          <w:p w:rsidR="004D5901" w:rsidRDefault="004D5901" w:rsidP="004D5901">
            <w:pPr>
              <w:numPr>
                <w:ilvl w:val="0"/>
                <w:numId w:val="4"/>
              </w:numPr>
              <w:tabs>
                <w:tab w:val="left" w:pos="318"/>
              </w:tabs>
              <w:snapToGrid w:val="0"/>
              <w:ind w:left="-57" w:right="-57" w:firstLine="0"/>
              <w:jc w:val="center"/>
            </w:pPr>
          </w:p>
        </w:tc>
        <w:tc>
          <w:tcPr>
            <w:tcW w:w="7172" w:type="dxa"/>
            <w:tcBorders>
              <w:top w:val="single" w:sz="4" w:space="0" w:color="000000"/>
              <w:left w:val="single" w:sz="4" w:space="0" w:color="000000"/>
              <w:bottom w:val="single" w:sz="4" w:space="0" w:color="000000"/>
            </w:tcBorders>
            <w:shd w:val="clear" w:color="auto" w:fill="auto"/>
          </w:tcPr>
          <w:p w:rsidR="004D5901" w:rsidRDefault="004D5901" w:rsidP="00967A05">
            <w:pPr>
              <w:snapToGrid w:val="0"/>
            </w:pPr>
            <w:r>
              <w:t>Банковские реквизиты</w:t>
            </w:r>
          </w:p>
        </w:tc>
        <w:tc>
          <w:tcPr>
            <w:tcW w:w="2136" w:type="dxa"/>
            <w:tcBorders>
              <w:top w:val="single" w:sz="4" w:space="0" w:color="000000"/>
              <w:left w:val="single" w:sz="4" w:space="0" w:color="000000"/>
              <w:bottom w:val="single" w:sz="4" w:space="0" w:color="000000"/>
              <w:right w:val="single" w:sz="4" w:space="0" w:color="000000"/>
            </w:tcBorders>
            <w:shd w:val="clear" w:color="auto" w:fill="auto"/>
          </w:tcPr>
          <w:p w:rsidR="004D5901" w:rsidRDefault="004D5901" w:rsidP="00967A05">
            <w:pPr>
              <w:snapToGrid w:val="0"/>
            </w:pPr>
          </w:p>
        </w:tc>
      </w:tr>
      <w:tr w:rsidR="004D5901" w:rsidTr="00967A05">
        <w:tc>
          <w:tcPr>
            <w:tcW w:w="483" w:type="dxa"/>
            <w:tcBorders>
              <w:top w:val="single" w:sz="4" w:space="0" w:color="000000"/>
              <w:left w:val="single" w:sz="4" w:space="0" w:color="000000"/>
              <w:bottom w:val="single" w:sz="4" w:space="0" w:color="000000"/>
            </w:tcBorders>
            <w:shd w:val="clear" w:color="auto" w:fill="auto"/>
          </w:tcPr>
          <w:p w:rsidR="004D5901" w:rsidRDefault="004D5901" w:rsidP="004D5901">
            <w:pPr>
              <w:numPr>
                <w:ilvl w:val="0"/>
                <w:numId w:val="4"/>
              </w:numPr>
              <w:tabs>
                <w:tab w:val="left" w:pos="318"/>
              </w:tabs>
              <w:snapToGrid w:val="0"/>
              <w:ind w:left="-57" w:right="-57" w:firstLine="0"/>
              <w:jc w:val="center"/>
            </w:pPr>
          </w:p>
        </w:tc>
        <w:tc>
          <w:tcPr>
            <w:tcW w:w="7172" w:type="dxa"/>
            <w:tcBorders>
              <w:top w:val="single" w:sz="4" w:space="0" w:color="000000"/>
              <w:left w:val="single" w:sz="4" w:space="0" w:color="000000"/>
              <w:bottom w:val="single" w:sz="4" w:space="0" w:color="000000"/>
            </w:tcBorders>
            <w:shd w:val="clear" w:color="auto" w:fill="auto"/>
          </w:tcPr>
          <w:p w:rsidR="004D5901" w:rsidRDefault="004D5901" w:rsidP="00967A05">
            <w:pPr>
              <w:snapToGrid w:val="0"/>
            </w:pPr>
            <w:r>
              <w:t>Балансовый отчёт участника комиссионного отбора за последний отчётный период</w:t>
            </w:r>
          </w:p>
        </w:tc>
        <w:tc>
          <w:tcPr>
            <w:tcW w:w="2136" w:type="dxa"/>
            <w:tcBorders>
              <w:top w:val="single" w:sz="4" w:space="0" w:color="000000"/>
              <w:left w:val="single" w:sz="4" w:space="0" w:color="000000"/>
              <w:bottom w:val="single" w:sz="4" w:space="0" w:color="000000"/>
              <w:right w:val="single" w:sz="4" w:space="0" w:color="000000"/>
            </w:tcBorders>
            <w:shd w:val="clear" w:color="auto" w:fill="auto"/>
          </w:tcPr>
          <w:p w:rsidR="004D5901" w:rsidRDefault="004D5901" w:rsidP="00967A05">
            <w:pPr>
              <w:snapToGrid w:val="0"/>
            </w:pPr>
          </w:p>
        </w:tc>
      </w:tr>
    </w:tbl>
    <w:p w:rsidR="004D5901" w:rsidRDefault="004D5901" w:rsidP="004D5901">
      <w:pPr>
        <w:jc w:val="center"/>
      </w:pPr>
    </w:p>
    <w:p w:rsidR="009147DD" w:rsidRDefault="009147DD" w:rsidP="004D5901">
      <w:pPr>
        <w:jc w:val="center"/>
      </w:pPr>
    </w:p>
    <w:p w:rsidR="00253511" w:rsidRDefault="00253511" w:rsidP="004D5901">
      <w:pPr>
        <w:jc w:val="center"/>
      </w:pPr>
      <w:r>
        <w:t xml:space="preserve">____________________ ____________________ ____________________________________ </w:t>
      </w:r>
    </w:p>
    <w:p w:rsidR="00253511" w:rsidRPr="00253511" w:rsidRDefault="00253511" w:rsidP="00253511">
      <w:pPr>
        <w:rPr>
          <w:sz w:val="16"/>
          <w:szCs w:val="16"/>
        </w:rPr>
      </w:pPr>
      <w:r>
        <w:rPr>
          <w:sz w:val="16"/>
          <w:szCs w:val="16"/>
        </w:rPr>
        <w:t xml:space="preserve">                    (должность)                                           (подпись)                                               (Ф.И.О. лица, подписавшего заявку)                           </w:t>
      </w:r>
    </w:p>
    <w:p w:rsidR="009147DD" w:rsidRDefault="009147DD" w:rsidP="004D5901"/>
    <w:p w:rsidR="004D5901" w:rsidRDefault="004D5901" w:rsidP="004D5901">
      <w:r>
        <w:t>Печать (при наличии)</w:t>
      </w:r>
    </w:p>
    <w:p w:rsidR="004D5901" w:rsidRDefault="004D5901" w:rsidP="004D5901"/>
    <w:p w:rsidR="00253511" w:rsidRDefault="00253511" w:rsidP="00253511">
      <w:pPr>
        <w:snapToGrid w:val="0"/>
        <w:jc w:val="both"/>
        <w:rPr>
          <w:color w:val="000000"/>
        </w:rPr>
      </w:pPr>
      <w:r>
        <w:rPr>
          <w:color w:val="000000"/>
        </w:rPr>
        <w:t>«_____»__________________2018г.</w:t>
      </w:r>
    </w:p>
    <w:p w:rsidR="004C2DFA" w:rsidRPr="00253511" w:rsidRDefault="00253511">
      <w:pPr>
        <w:rPr>
          <w:sz w:val="16"/>
          <w:szCs w:val="16"/>
        </w:rPr>
      </w:pPr>
      <w:r>
        <w:rPr>
          <w:sz w:val="16"/>
          <w:szCs w:val="16"/>
        </w:rPr>
        <w:t xml:space="preserve">                         </w:t>
      </w:r>
      <w:r w:rsidR="004D5901" w:rsidRPr="00253511">
        <w:rPr>
          <w:sz w:val="16"/>
          <w:szCs w:val="16"/>
        </w:rPr>
        <w:t>Дата подписания заявки</w:t>
      </w:r>
      <w:r>
        <w:rPr>
          <w:sz w:val="16"/>
          <w:szCs w:val="16"/>
        </w:rPr>
        <w:t xml:space="preserve">                             </w:t>
      </w:r>
    </w:p>
    <w:sectPr w:rsidR="004C2DFA" w:rsidRPr="00253511" w:rsidSect="008E363C">
      <w:headerReference w:type="even" r:id="rId8"/>
      <w:headerReference w:type="default" r:id="rId9"/>
      <w:footerReference w:type="even" r:id="rId10"/>
      <w:footerReference w:type="default" r:id="rId11"/>
      <w:headerReference w:type="first" r:id="rId12"/>
      <w:footerReference w:type="first" r:id="rId13"/>
      <w:pgSz w:w="11906" w:h="16838"/>
      <w:pgMar w:top="567" w:right="566" w:bottom="56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1595C" w:rsidRDefault="0061595C">
      <w:r>
        <w:separator/>
      </w:r>
    </w:p>
  </w:endnote>
  <w:endnote w:type="continuationSeparator" w:id="0">
    <w:p w:rsidR="0061595C" w:rsidRDefault="006159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30D2" w:rsidRDefault="00AF30D2">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1A3D" w:rsidRDefault="0061595C">
    <w:pPr>
      <w:pStyle w:val="a3"/>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30D2" w:rsidRDefault="00AF30D2">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1595C" w:rsidRDefault="0061595C">
      <w:r>
        <w:separator/>
      </w:r>
    </w:p>
  </w:footnote>
  <w:footnote w:type="continuationSeparator" w:id="0">
    <w:p w:rsidR="0061595C" w:rsidRDefault="0061595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30D2" w:rsidRDefault="00AF30D2">
    <w:pPr>
      <w:pStyle w:val="a8"/>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30D2" w:rsidRDefault="00AF30D2">
    <w:pPr>
      <w:pStyle w:val="a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30D2" w:rsidRDefault="00AF30D2">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8E34C408"/>
    <w:lvl w:ilvl="0">
      <w:start w:val="1"/>
      <w:numFmt w:val="decimal"/>
      <w:lvlText w:val="%1."/>
      <w:lvlJc w:val="left"/>
      <w:pPr>
        <w:tabs>
          <w:tab w:val="num" w:pos="643"/>
        </w:tabs>
        <w:ind w:left="643" w:hanging="360"/>
      </w:pPr>
    </w:lvl>
    <w:lvl w:ilvl="1">
      <w:start w:val="1"/>
      <w:numFmt w:val="decimal"/>
      <w:isLgl/>
      <w:lvlText w:val="%1.%2."/>
      <w:lvlJc w:val="left"/>
      <w:pPr>
        <w:ind w:left="703" w:hanging="420"/>
      </w:pPr>
      <w:rPr>
        <w:rFonts w:hint="default"/>
        <w:b/>
      </w:rPr>
    </w:lvl>
    <w:lvl w:ilvl="2">
      <w:start w:val="1"/>
      <w:numFmt w:val="decimal"/>
      <w:isLgl/>
      <w:lvlText w:val="%1.%2.%3."/>
      <w:lvlJc w:val="left"/>
      <w:pPr>
        <w:ind w:left="1003" w:hanging="720"/>
      </w:pPr>
      <w:rPr>
        <w:rFonts w:hint="default"/>
        <w:b/>
      </w:rPr>
    </w:lvl>
    <w:lvl w:ilvl="3">
      <w:start w:val="1"/>
      <w:numFmt w:val="decimal"/>
      <w:isLgl/>
      <w:lvlText w:val="%1.%2.%3.%4."/>
      <w:lvlJc w:val="left"/>
      <w:pPr>
        <w:ind w:left="1003" w:hanging="720"/>
      </w:pPr>
      <w:rPr>
        <w:rFonts w:hint="default"/>
        <w:b/>
      </w:rPr>
    </w:lvl>
    <w:lvl w:ilvl="4">
      <w:start w:val="1"/>
      <w:numFmt w:val="decimal"/>
      <w:isLgl/>
      <w:lvlText w:val="%1.%2.%3.%4.%5."/>
      <w:lvlJc w:val="left"/>
      <w:pPr>
        <w:ind w:left="1363" w:hanging="1080"/>
      </w:pPr>
      <w:rPr>
        <w:rFonts w:hint="default"/>
        <w:b/>
      </w:rPr>
    </w:lvl>
    <w:lvl w:ilvl="5">
      <w:start w:val="1"/>
      <w:numFmt w:val="decimal"/>
      <w:isLgl/>
      <w:lvlText w:val="%1.%2.%3.%4.%5.%6."/>
      <w:lvlJc w:val="left"/>
      <w:pPr>
        <w:ind w:left="1363" w:hanging="1080"/>
      </w:pPr>
      <w:rPr>
        <w:rFonts w:hint="default"/>
        <w:b/>
      </w:rPr>
    </w:lvl>
    <w:lvl w:ilvl="6">
      <w:start w:val="1"/>
      <w:numFmt w:val="decimal"/>
      <w:isLgl/>
      <w:lvlText w:val="%1.%2.%3.%4.%5.%6.%7."/>
      <w:lvlJc w:val="left"/>
      <w:pPr>
        <w:ind w:left="1723" w:hanging="1440"/>
      </w:pPr>
      <w:rPr>
        <w:rFonts w:hint="default"/>
        <w:b/>
      </w:rPr>
    </w:lvl>
    <w:lvl w:ilvl="7">
      <w:start w:val="1"/>
      <w:numFmt w:val="decimal"/>
      <w:isLgl/>
      <w:lvlText w:val="%1.%2.%3.%4.%5.%6.%7.%8."/>
      <w:lvlJc w:val="left"/>
      <w:pPr>
        <w:ind w:left="1723" w:hanging="1440"/>
      </w:pPr>
      <w:rPr>
        <w:rFonts w:hint="default"/>
        <w:b/>
      </w:rPr>
    </w:lvl>
    <w:lvl w:ilvl="8">
      <w:start w:val="1"/>
      <w:numFmt w:val="decimal"/>
      <w:isLgl/>
      <w:lvlText w:val="%1.%2.%3.%4.%5.%6.%7.%8.%9."/>
      <w:lvlJc w:val="left"/>
      <w:pPr>
        <w:ind w:left="2083" w:hanging="1800"/>
      </w:pPr>
      <w:rPr>
        <w:rFonts w:hint="default"/>
        <w:b/>
      </w:rPr>
    </w:lvl>
  </w:abstractNum>
  <w:abstractNum w:abstractNumId="1">
    <w:nsid w:val="00000003"/>
    <w:multiLevelType w:val="singleLevel"/>
    <w:tmpl w:val="00000003"/>
    <w:name w:val="WW8Num24"/>
    <w:lvl w:ilvl="0">
      <w:start w:val="6"/>
      <w:numFmt w:val="decimal"/>
      <w:lvlText w:val="%1."/>
      <w:lvlJc w:val="left"/>
      <w:pPr>
        <w:tabs>
          <w:tab w:val="num" w:pos="1560"/>
        </w:tabs>
        <w:ind w:left="1560" w:hanging="360"/>
      </w:pPr>
    </w:lvl>
  </w:abstractNum>
  <w:abstractNum w:abstractNumId="2">
    <w:nsid w:val="00000004"/>
    <w:multiLevelType w:val="singleLevel"/>
    <w:tmpl w:val="00000004"/>
    <w:name w:val="WW8Num27"/>
    <w:lvl w:ilvl="0">
      <w:start w:val="8"/>
      <w:numFmt w:val="decimal"/>
      <w:lvlText w:val="%1."/>
      <w:lvlJc w:val="left"/>
      <w:pPr>
        <w:tabs>
          <w:tab w:val="num" w:pos="0"/>
        </w:tabs>
        <w:ind w:left="1920" w:hanging="360"/>
      </w:pPr>
    </w:lvl>
  </w:abstractNum>
  <w:abstractNum w:abstractNumId="3">
    <w:nsid w:val="00000006"/>
    <w:multiLevelType w:val="singleLevel"/>
    <w:tmpl w:val="00000006"/>
    <w:name w:val="WW8Num46"/>
    <w:lvl w:ilvl="0">
      <w:start w:val="1"/>
      <w:numFmt w:val="decimal"/>
      <w:lvlText w:val="%1."/>
      <w:lvlJc w:val="left"/>
      <w:pPr>
        <w:tabs>
          <w:tab w:val="num" w:pos="360"/>
        </w:tabs>
        <w:ind w:left="360" w:hanging="360"/>
      </w:pPr>
      <w:rPr>
        <w:b w:val="0"/>
      </w:rPr>
    </w:lvl>
  </w:abstractNum>
  <w:abstractNum w:abstractNumId="4">
    <w:nsid w:val="00000007"/>
    <w:multiLevelType w:val="multilevel"/>
    <w:tmpl w:val="E182FD8A"/>
    <w:lvl w:ilvl="0">
      <w:start w:val="1"/>
      <w:numFmt w:val="decimal"/>
      <w:lvlText w:val="%1."/>
      <w:lvlJc w:val="left"/>
      <w:pPr>
        <w:tabs>
          <w:tab w:val="num" w:pos="720"/>
        </w:tabs>
        <w:ind w:left="720" w:hanging="360"/>
      </w:pPr>
    </w:lvl>
    <w:lvl w:ilvl="1">
      <w:start w:val="12"/>
      <w:numFmt w:val="decimal"/>
      <w:lvlText w:val="%1.%2."/>
      <w:lvlJc w:val="left"/>
      <w:pPr>
        <w:tabs>
          <w:tab w:val="num" w:pos="1070"/>
        </w:tabs>
        <w:ind w:left="1070" w:hanging="360"/>
      </w:pPr>
      <w:rPr>
        <w:b/>
      </w:r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5">
    <w:nsid w:val="04973886"/>
    <w:multiLevelType w:val="multilevel"/>
    <w:tmpl w:val="E182FD8A"/>
    <w:lvl w:ilvl="0">
      <w:start w:val="1"/>
      <w:numFmt w:val="decimal"/>
      <w:lvlText w:val="%1."/>
      <w:lvlJc w:val="left"/>
      <w:pPr>
        <w:tabs>
          <w:tab w:val="num" w:pos="720"/>
        </w:tabs>
        <w:ind w:left="720" w:hanging="360"/>
      </w:pPr>
    </w:lvl>
    <w:lvl w:ilvl="1">
      <w:start w:val="12"/>
      <w:numFmt w:val="decimal"/>
      <w:lvlText w:val="%1.%2."/>
      <w:lvlJc w:val="left"/>
      <w:pPr>
        <w:tabs>
          <w:tab w:val="num" w:pos="1070"/>
        </w:tabs>
        <w:ind w:left="1070" w:hanging="360"/>
      </w:pPr>
      <w:rPr>
        <w:b/>
      </w:r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6">
    <w:nsid w:val="0AA91E2A"/>
    <w:multiLevelType w:val="multilevel"/>
    <w:tmpl w:val="D7161116"/>
    <w:lvl w:ilvl="0">
      <w:start w:val="4"/>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nsid w:val="103D3470"/>
    <w:multiLevelType w:val="hybridMultilevel"/>
    <w:tmpl w:val="A6DCDE0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84832F7"/>
    <w:multiLevelType w:val="multilevel"/>
    <w:tmpl w:val="EA125A18"/>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nsid w:val="309A3859"/>
    <w:multiLevelType w:val="hybridMultilevel"/>
    <w:tmpl w:val="F7B68480"/>
    <w:lvl w:ilvl="0" w:tplc="0419000F">
      <w:start w:val="1"/>
      <w:numFmt w:val="decimal"/>
      <w:lvlText w:val="%1."/>
      <w:lvlJc w:val="left"/>
      <w:pPr>
        <w:ind w:left="1491" w:hanging="360"/>
      </w:pPr>
    </w:lvl>
    <w:lvl w:ilvl="1" w:tplc="04190019" w:tentative="1">
      <w:start w:val="1"/>
      <w:numFmt w:val="lowerLetter"/>
      <w:lvlText w:val="%2."/>
      <w:lvlJc w:val="left"/>
      <w:pPr>
        <w:ind w:left="2211" w:hanging="360"/>
      </w:pPr>
    </w:lvl>
    <w:lvl w:ilvl="2" w:tplc="0419001B" w:tentative="1">
      <w:start w:val="1"/>
      <w:numFmt w:val="lowerRoman"/>
      <w:lvlText w:val="%3."/>
      <w:lvlJc w:val="right"/>
      <w:pPr>
        <w:ind w:left="2931" w:hanging="180"/>
      </w:pPr>
    </w:lvl>
    <w:lvl w:ilvl="3" w:tplc="0419000F" w:tentative="1">
      <w:start w:val="1"/>
      <w:numFmt w:val="decimal"/>
      <w:lvlText w:val="%4."/>
      <w:lvlJc w:val="left"/>
      <w:pPr>
        <w:ind w:left="3651" w:hanging="360"/>
      </w:pPr>
    </w:lvl>
    <w:lvl w:ilvl="4" w:tplc="04190019" w:tentative="1">
      <w:start w:val="1"/>
      <w:numFmt w:val="lowerLetter"/>
      <w:lvlText w:val="%5."/>
      <w:lvlJc w:val="left"/>
      <w:pPr>
        <w:ind w:left="4371" w:hanging="360"/>
      </w:pPr>
    </w:lvl>
    <w:lvl w:ilvl="5" w:tplc="0419001B" w:tentative="1">
      <w:start w:val="1"/>
      <w:numFmt w:val="lowerRoman"/>
      <w:lvlText w:val="%6."/>
      <w:lvlJc w:val="right"/>
      <w:pPr>
        <w:ind w:left="5091" w:hanging="180"/>
      </w:pPr>
    </w:lvl>
    <w:lvl w:ilvl="6" w:tplc="0419000F" w:tentative="1">
      <w:start w:val="1"/>
      <w:numFmt w:val="decimal"/>
      <w:lvlText w:val="%7."/>
      <w:lvlJc w:val="left"/>
      <w:pPr>
        <w:ind w:left="5811" w:hanging="360"/>
      </w:pPr>
    </w:lvl>
    <w:lvl w:ilvl="7" w:tplc="04190019" w:tentative="1">
      <w:start w:val="1"/>
      <w:numFmt w:val="lowerLetter"/>
      <w:lvlText w:val="%8."/>
      <w:lvlJc w:val="left"/>
      <w:pPr>
        <w:ind w:left="6531" w:hanging="360"/>
      </w:pPr>
    </w:lvl>
    <w:lvl w:ilvl="8" w:tplc="0419001B" w:tentative="1">
      <w:start w:val="1"/>
      <w:numFmt w:val="lowerRoman"/>
      <w:lvlText w:val="%9."/>
      <w:lvlJc w:val="right"/>
      <w:pPr>
        <w:ind w:left="7251" w:hanging="180"/>
      </w:pPr>
    </w:lvl>
  </w:abstractNum>
  <w:abstractNum w:abstractNumId="10">
    <w:nsid w:val="30AA2353"/>
    <w:multiLevelType w:val="multilevel"/>
    <w:tmpl w:val="8848A8EA"/>
    <w:lvl w:ilvl="0">
      <w:start w:val="4"/>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1">
    <w:nsid w:val="461D0C77"/>
    <w:multiLevelType w:val="multilevel"/>
    <w:tmpl w:val="EA125A18"/>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nsid w:val="55A44F1F"/>
    <w:multiLevelType w:val="multilevel"/>
    <w:tmpl w:val="8848A8EA"/>
    <w:lvl w:ilvl="0">
      <w:start w:val="4"/>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3">
    <w:nsid w:val="57093DBC"/>
    <w:multiLevelType w:val="multilevel"/>
    <w:tmpl w:val="E182FD8A"/>
    <w:lvl w:ilvl="0">
      <w:start w:val="1"/>
      <w:numFmt w:val="decimal"/>
      <w:lvlText w:val="%1."/>
      <w:lvlJc w:val="left"/>
      <w:pPr>
        <w:tabs>
          <w:tab w:val="num" w:pos="720"/>
        </w:tabs>
        <w:ind w:left="720" w:hanging="360"/>
      </w:pPr>
    </w:lvl>
    <w:lvl w:ilvl="1">
      <w:start w:val="12"/>
      <w:numFmt w:val="decimal"/>
      <w:lvlText w:val="%1.%2."/>
      <w:lvlJc w:val="left"/>
      <w:pPr>
        <w:tabs>
          <w:tab w:val="num" w:pos="1070"/>
        </w:tabs>
        <w:ind w:left="1070" w:hanging="360"/>
      </w:pPr>
      <w:rPr>
        <w:b/>
      </w:r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14">
    <w:nsid w:val="60881881"/>
    <w:multiLevelType w:val="multilevel"/>
    <w:tmpl w:val="8848A8EA"/>
    <w:lvl w:ilvl="0">
      <w:start w:val="4"/>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5">
    <w:nsid w:val="64D47146"/>
    <w:multiLevelType w:val="multilevel"/>
    <w:tmpl w:val="D7161116"/>
    <w:lvl w:ilvl="0">
      <w:start w:val="4"/>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0"/>
  </w:num>
  <w:num w:numId="2">
    <w:abstractNumId w:val="1"/>
  </w:num>
  <w:num w:numId="3">
    <w:abstractNumId w:val="2"/>
  </w:num>
  <w:num w:numId="4">
    <w:abstractNumId w:val="3"/>
  </w:num>
  <w:num w:numId="5">
    <w:abstractNumId w:val="4"/>
  </w:num>
  <w:num w:numId="6">
    <w:abstractNumId w:val="9"/>
  </w:num>
  <w:num w:numId="7">
    <w:abstractNumId w:val="5"/>
  </w:num>
  <w:num w:numId="8">
    <w:abstractNumId w:val="13"/>
  </w:num>
  <w:num w:numId="9">
    <w:abstractNumId w:val="8"/>
  </w:num>
  <w:num w:numId="10">
    <w:abstractNumId w:val="11"/>
  </w:num>
  <w:num w:numId="11">
    <w:abstractNumId w:val="14"/>
  </w:num>
  <w:num w:numId="12">
    <w:abstractNumId w:val="10"/>
  </w:num>
  <w:num w:numId="13">
    <w:abstractNumId w:val="12"/>
  </w:num>
  <w:num w:numId="14">
    <w:abstractNumId w:val="6"/>
  </w:num>
  <w:num w:numId="15">
    <w:abstractNumId w:val="15"/>
  </w:num>
  <w:num w:numId="1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8"/>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B3734"/>
    <w:rsid w:val="00000A42"/>
    <w:rsid w:val="000018AF"/>
    <w:rsid w:val="00003478"/>
    <w:rsid w:val="00010A9E"/>
    <w:rsid w:val="0001525A"/>
    <w:rsid w:val="00021CF3"/>
    <w:rsid w:val="00023FEC"/>
    <w:rsid w:val="00024644"/>
    <w:rsid w:val="00024883"/>
    <w:rsid w:val="00030360"/>
    <w:rsid w:val="00031464"/>
    <w:rsid w:val="000343BA"/>
    <w:rsid w:val="00034E55"/>
    <w:rsid w:val="00042E03"/>
    <w:rsid w:val="000464E8"/>
    <w:rsid w:val="00054A28"/>
    <w:rsid w:val="0005517B"/>
    <w:rsid w:val="00057F6A"/>
    <w:rsid w:val="000616CC"/>
    <w:rsid w:val="00063742"/>
    <w:rsid w:val="000648CF"/>
    <w:rsid w:val="00072A36"/>
    <w:rsid w:val="00075085"/>
    <w:rsid w:val="00075D01"/>
    <w:rsid w:val="00076E62"/>
    <w:rsid w:val="00086E66"/>
    <w:rsid w:val="00090227"/>
    <w:rsid w:val="00091243"/>
    <w:rsid w:val="000A09EE"/>
    <w:rsid w:val="000A3595"/>
    <w:rsid w:val="000A52C3"/>
    <w:rsid w:val="000A7EE7"/>
    <w:rsid w:val="000B03CC"/>
    <w:rsid w:val="000B2E62"/>
    <w:rsid w:val="000B40B8"/>
    <w:rsid w:val="000B4432"/>
    <w:rsid w:val="000B4AE4"/>
    <w:rsid w:val="000B5427"/>
    <w:rsid w:val="000B56F6"/>
    <w:rsid w:val="000C36E9"/>
    <w:rsid w:val="000D306B"/>
    <w:rsid w:val="000D64D9"/>
    <w:rsid w:val="000D70AF"/>
    <w:rsid w:val="000E0A12"/>
    <w:rsid w:val="000E39EE"/>
    <w:rsid w:val="000E3A5C"/>
    <w:rsid w:val="000E4A01"/>
    <w:rsid w:val="000F4C42"/>
    <w:rsid w:val="000F5667"/>
    <w:rsid w:val="000F5A1A"/>
    <w:rsid w:val="00102DDC"/>
    <w:rsid w:val="0010667E"/>
    <w:rsid w:val="00114CFE"/>
    <w:rsid w:val="001248BA"/>
    <w:rsid w:val="00125D15"/>
    <w:rsid w:val="0012728F"/>
    <w:rsid w:val="0012774D"/>
    <w:rsid w:val="00140BF3"/>
    <w:rsid w:val="00142510"/>
    <w:rsid w:val="00142BBD"/>
    <w:rsid w:val="00145882"/>
    <w:rsid w:val="00154C93"/>
    <w:rsid w:val="00161A6F"/>
    <w:rsid w:val="00165AFC"/>
    <w:rsid w:val="00165D93"/>
    <w:rsid w:val="00171576"/>
    <w:rsid w:val="00172D3B"/>
    <w:rsid w:val="00174879"/>
    <w:rsid w:val="00174EE7"/>
    <w:rsid w:val="00176D86"/>
    <w:rsid w:val="00180DCF"/>
    <w:rsid w:val="0018703E"/>
    <w:rsid w:val="00187C1A"/>
    <w:rsid w:val="001909E4"/>
    <w:rsid w:val="001A06BB"/>
    <w:rsid w:val="001A0ED0"/>
    <w:rsid w:val="001A52C3"/>
    <w:rsid w:val="001B32A0"/>
    <w:rsid w:val="001B3B8D"/>
    <w:rsid w:val="001B4BCA"/>
    <w:rsid w:val="001B5781"/>
    <w:rsid w:val="001C0088"/>
    <w:rsid w:val="001C0AAA"/>
    <w:rsid w:val="001C0FF4"/>
    <w:rsid w:val="001C10A5"/>
    <w:rsid w:val="001C4344"/>
    <w:rsid w:val="001C4E46"/>
    <w:rsid w:val="001C558C"/>
    <w:rsid w:val="001C6920"/>
    <w:rsid w:val="001D3EF1"/>
    <w:rsid w:val="001D7DB9"/>
    <w:rsid w:val="001E59AA"/>
    <w:rsid w:val="001E63A3"/>
    <w:rsid w:val="001E65E6"/>
    <w:rsid w:val="0020179E"/>
    <w:rsid w:val="00201A05"/>
    <w:rsid w:val="00203BD4"/>
    <w:rsid w:val="00203C2D"/>
    <w:rsid w:val="0020511C"/>
    <w:rsid w:val="0021221E"/>
    <w:rsid w:val="002164F6"/>
    <w:rsid w:val="00221AAE"/>
    <w:rsid w:val="00222B1C"/>
    <w:rsid w:val="00224518"/>
    <w:rsid w:val="00234E08"/>
    <w:rsid w:val="002373C5"/>
    <w:rsid w:val="00243474"/>
    <w:rsid w:val="00247B2C"/>
    <w:rsid w:val="00253511"/>
    <w:rsid w:val="00255754"/>
    <w:rsid w:val="00263A6E"/>
    <w:rsid w:val="002704A6"/>
    <w:rsid w:val="0027075A"/>
    <w:rsid w:val="00271A13"/>
    <w:rsid w:val="0027391C"/>
    <w:rsid w:val="0028158F"/>
    <w:rsid w:val="00281736"/>
    <w:rsid w:val="00286083"/>
    <w:rsid w:val="00293B77"/>
    <w:rsid w:val="002A4F53"/>
    <w:rsid w:val="002A7515"/>
    <w:rsid w:val="002B273D"/>
    <w:rsid w:val="002B5ED1"/>
    <w:rsid w:val="002C01F7"/>
    <w:rsid w:val="002D3C9F"/>
    <w:rsid w:val="002D46BB"/>
    <w:rsid w:val="002D5A9E"/>
    <w:rsid w:val="002D6DEF"/>
    <w:rsid w:val="002E206A"/>
    <w:rsid w:val="002E6BE2"/>
    <w:rsid w:val="002F02E4"/>
    <w:rsid w:val="002F0AEE"/>
    <w:rsid w:val="002F1089"/>
    <w:rsid w:val="002F2AD7"/>
    <w:rsid w:val="002F5839"/>
    <w:rsid w:val="002F6C4A"/>
    <w:rsid w:val="0030097B"/>
    <w:rsid w:val="00303313"/>
    <w:rsid w:val="00303E40"/>
    <w:rsid w:val="00307F17"/>
    <w:rsid w:val="0031259C"/>
    <w:rsid w:val="0031351D"/>
    <w:rsid w:val="00314440"/>
    <w:rsid w:val="00316FD4"/>
    <w:rsid w:val="00321952"/>
    <w:rsid w:val="00326240"/>
    <w:rsid w:val="00327755"/>
    <w:rsid w:val="00330315"/>
    <w:rsid w:val="00337605"/>
    <w:rsid w:val="00340086"/>
    <w:rsid w:val="00344D7B"/>
    <w:rsid w:val="00345E31"/>
    <w:rsid w:val="00346184"/>
    <w:rsid w:val="00363352"/>
    <w:rsid w:val="00363D06"/>
    <w:rsid w:val="00365137"/>
    <w:rsid w:val="00370B1A"/>
    <w:rsid w:val="00370B3E"/>
    <w:rsid w:val="00373323"/>
    <w:rsid w:val="003738B7"/>
    <w:rsid w:val="003754CE"/>
    <w:rsid w:val="003768B2"/>
    <w:rsid w:val="003806F6"/>
    <w:rsid w:val="00384647"/>
    <w:rsid w:val="00385C92"/>
    <w:rsid w:val="00387580"/>
    <w:rsid w:val="00393E90"/>
    <w:rsid w:val="0039437A"/>
    <w:rsid w:val="003A061A"/>
    <w:rsid w:val="003A0F6C"/>
    <w:rsid w:val="003A2168"/>
    <w:rsid w:val="003B4D57"/>
    <w:rsid w:val="003B7EDE"/>
    <w:rsid w:val="003D1B29"/>
    <w:rsid w:val="003D4EDC"/>
    <w:rsid w:val="003D680B"/>
    <w:rsid w:val="003E01FA"/>
    <w:rsid w:val="003E2B8A"/>
    <w:rsid w:val="004021AA"/>
    <w:rsid w:val="00402258"/>
    <w:rsid w:val="0040324F"/>
    <w:rsid w:val="004043E9"/>
    <w:rsid w:val="00406759"/>
    <w:rsid w:val="004073EB"/>
    <w:rsid w:val="00407FA3"/>
    <w:rsid w:val="004138A0"/>
    <w:rsid w:val="00414D72"/>
    <w:rsid w:val="0041702D"/>
    <w:rsid w:val="00417726"/>
    <w:rsid w:val="00420271"/>
    <w:rsid w:val="00420594"/>
    <w:rsid w:val="00423A1A"/>
    <w:rsid w:val="00423C7D"/>
    <w:rsid w:val="00425A02"/>
    <w:rsid w:val="00425B7F"/>
    <w:rsid w:val="00425C40"/>
    <w:rsid w:val="00426BC4"/>
    <w:rsid w:val="00426FE6"/>
    <w:rsid w:val="00432E32"/>
    <w:rsid w:val="00436FD0"/>
    <w:rsid w:val="00441132"/>
    <w:rsid w:val="00444FA4"/>
    <w:rsid w:val="00446BE9"/>
    <w:rsid w:val="00452D35"/>
    <w:rsid w:val="00452FEC"/>
    <w:rsid w:val="00453F4B"/>
    <w:rsid w:val="00454A65"/>
    <w:rsid w:val="004550D0"/>
    <w:rsid w:val="00456572"/>
    <w:rsid w:val="0046096B"/>
    <w:rsid w:val="004617BD"/>
    <w:rsid w:val="00461F1C"/>
    <w:rsid w:val="00463EA0"/>
    <w:rsid w:val="00466437"/>
    <w:rsid w:val="0047381D"/>
    <w:rsid w:val="004766B3"/>
    <w:rsid w:val="00476711"/>
    <w:rsid w:val="00482FF2"/>
    <w:rsid w:val="00483D21"/>
    <w:rsid w:val="0048465E"/>
    <w:rsid w:val="00487BD7"/>
    <w:rsid w:val="00494FFE"/>
    <w:rsid w:val="00495984"/>
    <w:rsid w:val="00495AF8"/>
    <w:rsid w:val="00496526"/>
    <w:rsid w:val="004A306C"/>
    <w:rsid w:val="004A4C0E"/>
    <w:rsid w:val="004A4FF5"/>
    <w:rsid w:val="004A79E9"/>
    <w:rsid w:val="004B5379"/>
    <w:rsid w:val="004C2DFA"/>
    <w:rsid w:val="004C4EF5"/>
    <w:rsid w:val="004C5692"/>
    <w:rsid w:val="004C6ED3"/>
    <w:rsid w:val="004C742B"/>
    <w:rsid w:val="004D3296"/>
    <w:rsid w:val="004D4B53"/>
    <w:rsid w:val="004D5901"/>
    <w:rsid w:val="004D6BA5"/>
    <w:rsid w:val="004E444E"/>
    <w:rsid w:val="004F3162"/>
    <w:rsid w:val="00501671"/>
    <w:rsid w:val="00502464"/>
    <w:rsid w:val="005041F5"/>
    <w:rsid w:val="0052142E"/>
    <w:rsid w:val="005230CE"/>
    <w:rsid w:val="0052526A"/>
    <w:rsid w:val="00526A92"/>
    <w:rsid w:val="0053223F"/>
    <w:rsid w:val="00536169"/>
    <w:rsid w:val="00536A68"/>
    <w:rsid w:val="005421BF"/>
    <w:rsid w:val="005423A3"/>
    <w:rsid w:val="00545073"/>
    <w:rsid w:val="005501C2"/>
    <w:rsid w:val="005509CA"/>
    <w:rsid w:val="0055107D"/>
    <w:rsid w:val="0056088A"/>
    <w:rsid w:val="0056657B"/>
    <w:rsid w:val="00567147"/>
    <w:rsid w:val="00567F54"/>
    <w:rsid w:val="00570A71"/>
    <w:rsid w:val="005738F4"/>
    <w:rsid w:val="00574E30"/>
    <w:rsid w:val="00575733"/>
    <w:rsid w:val="0057782E"/>
    <w:rsid w:val="00581A42"/>
    <w:rsid w:val="00581E90"/>
    <w:rsid w:val="00583883"/>
    <w:rsid w:val="00583ED2"/>
    <w:rsid w:val="005860CD"/>
    <w:rsid w:val="00587032"/>
    <w:rsid w:val="005877EB"/>
    <w:rsid w:val="005927D6"/>
    <w:rsid w:val="00593DEB"/>
    <w:rsid w:val="00594460"/>
    <w:rsid w:val="00596B80"/>
    <w:rsid w:val="005A067F"/>
    <w:rsid w:val="005A55A4"/>
    <w:rsid w:val="005B5AC8"/>
    <w:rsid w:val="005B5E11"/>
    <w:rsid w:val="005C1A13"/>
    <w:rsid w:val="005C3D25"/>
    <w:rsid w:val="005C409E"/>
    <w:rsid w:val="005C4FDC"/>
    <w:rsid w:val="005C747F"/>
    <w:rsid w:val="005D285B"/>
    <w:rsid w:val="005E0B0B"/>
    <w:rsid w:val="005E2252"/>
    <w:rsid w:val="00600128"/>
    <w:rsid w:val="0060226E"/>
    <w:rsid w:val="00604C96"/>
    <w:rsid w:val="0061017E"/>
    <w:rsid w:val="0061132F"/>
    <w:rsid w:val="0061595C"/>
    <w:rsid w:val="00620CD5"/>
    <w:rsid w:val="006226D5"/>
    <w:rsid w:val="006403F9"/>
    <w:rsid w:val="00642221"/>
    <w:rsid w:val="00644F41"/>
    <w:rsid w:val="00652D9E"/>
    <w:rsid w:val="00653E65"/>
    <w:rsid w:val="00667712"/>
    <w:rsid w:val="006678C6"/>
    <w:rsid w:val="00667CBF"/>
    <w:rsid w:val="006728B5"/>
    <w:rsid w:val="00673A3D"/>
    <w:rsid w:val="006774A9"/>
    <w:rsid w:val="00682ADB"/>
    <w:rsid w:val="00682B42"/>
    <w:rsid w:val="00695E52"/>
    <w:rsid w:val="006A1546"/>
    <w:rsid w:val="006A1831"/>
    <w:rsid w:val="006A19D9"/>
    <w:rsid w:val="006A59DE"/>
    <w:rsid w:val="006B3175"/>
    <w:rsid w:val="006B3734"/>
    <w:rsid w:val="006B7DD2"/>
    <w:rsid w:val="006C0D14"/>
    <w:rsid w:val="006C2866"/>
    <w:rsid w:val="006D1C26"/>
    <w:rsid w:val="006D353A"/>
    <w:rsid w:val="006D4B9D"/>
    <w:rsid w:val="006E51FB"/>
    <w:rsid w:val="006F52A1"/>
    <w:rsid w:val="006F5617"/>
    <w:rsid w:val="006F5AB9"/>
    <w:rsid w:val="007037CA"/>
    <w:rsid w:val="00703888"/>
    <w:rsid w:val="007061C1"/>
    <w:rsid w:val="00706B48"/>
    <w:rsid w:val="00706B4F"/>
    <w:rsid w:val="00707193"/>
    <w:rsid w:val="0071112A"/>
    <w:rsid w:val="0071570E"/>
    <w:rsid w:val="00720882"/>
    <w:rsid w:val="00720B2A"/>
    <w:rsid w:val="00720F6D"/>
    <w:rsid w:val="00722236"/>
    <w:rsid w:val="0073479E"/>
    <w:rsid w:val="007412E0"/>
    <w:rsid w:val="00741D16"/>
    <w:rsid w:val="00742FA1"/>
    <w:rsid w:val="00743564"/>
    <w:rsid w:val="0074485D"/>
    <w:rsid w:val="0074638F"/>
    <w:rsid w:val="00746765"/>
    <w:rsid w:val="007526A2"/>
    <w:rsid w:val="00757D85"/>
    <w:rsid w:val="00760B53"/>
    <w:rsid w:val="00761E02"/>
    <w:rsid w:val="00761FB9"/>
    <w:rsid w:val="0076503D"/>
    <w:rsid w:val="00774BB9"/>
    <w:rsid w:val="00775D4B"/>
    <w:rsid w:val="0077623E"/>
    <w:rsid w:val="007777CB"/>
    <w:rsid w:val="00777905"/>
    <w:rsid w:val="00781D46"/>
    <w:rsid w:val="0078484E"/>
    <w:rsid w:val="00787CB2"/>
    <w:rsid w:val="007955EF"/>
    <w:rsid w:val="00797992"/>
    <w:rsid w:val="007A2477"/>
    <w:rsid w:val="007A37F8"/>
    <w:rsid w:val="007B01B8"/>
    <w:rsid w:val="007B318E"/>
    <w:rsid w:val="007B5172"/>
    <w:rsid w:val="007B6B58"/>
    <w:rsid w:val="007C2035"/>
    <w:rsid w:val="007C3ACF"/>
    <w:rsid w:val="007D1E3E"/>
    <w:rsid w:val="007D4257"/>
    <w:rsid w:val="007D5BAA"/>
    <w:rsid w:val="007E3E44"/>
    <w:rsid w:val="007F0AF6"/>
    <w:rsid w:val="007F55A8"/>
    <w:rsid w:val="007F599C"/>
    <w:rsid w:val="007F59DC"/>
    <w:rsid w:val="007F5DCC"/>
    <w:rsid w:val="007F6AC1"/>
    <w:rsid w:val="008019C7"/>
    <w:rsid w:val="00804FCE"/>
    <w:rsid w:val="008205BC"/>
    <w:rsid w:val="00827BCB"/>
    <w:rsid w:val="0083367E"/>
    <w:rsid w:val="00835FA2"/>
    <w:rsid w:val="00841F08"/>
    <w:rsid w:val="00853759"/>
    <w:rsid w:val="00855B61"/>
    <w:rsid w:val="00856298"/>
    <w:rsid w:val="00863EF3"/>
    <w:rsid w:val="00864EA8"/>
    <w:rsid w:val="008736F9"/>
    <w:rsid w:val="008739DC"/>
    <w:rsid w:val="00874200"/>
    <w:rsid w:val="00874BF1"/>
    <w:rsid w:val="0087530E"/>
    <w:rsid w:val="00881FF0"/>
    <w:rsid w:val="00882F50"/>
    <w:rsid w:val="00885955"/>
    <w:rsid w:val="00886146"/>
    <w:rsid w:val="00886F4D"/>
    <w:rsid w:val="00894C45"/>
    <w:rsid w:val="00894FFC"/>
    <w:rsid w:val="00897CA5"/>
    <w:rsid w:val="008A3141"/>
    <w:rsid w:val="008A6A4C"/>
    <w:rsid w:val="008B1491"/>
    <w:rsid w:val="008B49F7"/>
    <w:rsid w:val="008B605D"/>
    <w:rsid w:val="008C0E79"/>
    <w:rsid w:val="008C1F17"/>
    <w:rsid w:val="008C2F00"/>
    <w:rsid w:val="008C3097"/>
    <w:rsid w:val="008C6441"/>
    <w:rsid w:val="008E0CAC"/>
    <w:rsid w:val="008E363C"/>
    <w:rsid w:val="008F1C4F"/>
    <w:rsid w:val="008F3625"/>
    <w:rsid w:val="008F4720"/>
    <w:rsid w:val="008F71F0"/>
    <w:rsid w:val="0090363C"/>
    <w:rsid w:val="009105EC"/>
    <w:rsid w:val="009147DD"/>
    <w:rsid w:val="00916D32"/>
    <w:rsid w:val="00920613"/>
    <w:rsid w:val="009228FE"/>
    <w:rsid w:val="0093268F"/>
    <w:rsid w:val="00942FDA"/>
    <w:rsid w:val="00947A18"/>
    <w:rsid w:val="00951CFB"/>
    <w:rsid w:val="0095212D"/>
    <w:rsid w:val="009552F6"/>
    <w:rsid w:val="00961749"/>
    <w:rsid w:val="00963260"/>
    <w:rsid w:val="009721E1"/>
    <w:rsid w:val="009729DA"/>
    <w:rsid w:val="00972D85"/>
    <w:rsid w:val="00975405"/>
    <w:rsid w:val="00975437"/>
    <w:rsid w:val="00975630"/>
    <w:rsid w:val="009767C1"/>
    <w:rsid w:val="009805F6"/>
    <w:rsid w:val="0098497E"/>
    <w:rsid w:val="009902F7"/>
    <w:rsid w:val="00990FF4"/>
    <w:rsid w:val="0099448B"/>
    <w:rsid w:val="0099568C"/>
    <w:rsid w:val="009A1A86"/>
    <w:rsid w:val="009A3206"/>
    <w:rsid w:val="009A514D"/>
    <w:rsid w:val="009A64EA"/>
    <w:rsid w:val="009A74A6"/>
    <w:rsid w:val="009B0861"/>
    <w:rsid w:val="009B55A9"/>
    <w:rsid w:val="009C3075"/>
    <w:rsid w:val="009C4FDF"/>
    <w:rsid w:val="009C7C96"/>
    <w:rsid w:val="009D3476"/>
    <w:rsid w:val="009D3A69"/>
    <w:rsid w:val="009D4052"/>
    <w:rsid w:val="009D58D3"/>
    <w:rsid w:val="009E4264"/>
    <w:rsid w:val="009E6D9D"/>
    <w:rsid w:val="009F36CD"/>
    <w:rsid w:val="009F4079"/>
    <w:rsid w:val="009F624B"/>
    <w:rsid w:val="009F6487"/>
    <w:rsid w:val="00A05C18"/>
    <w:rsid w:val="00A06167"/>
    <w:rsid w:val="00A10EA1"/>
    <w:rsid w:val="00A110BD"/>
    <w:rsid w:val="00A11E72"/>
    <w:rsid w:val="00A12A97"/>
    <w:rsid w:val="00A166F5"/>
    <w:rsid w:val="00A248CE"/>
    <w:rsid w:val="00A32C7D"/>
    <w:rsid w:val="00A417F8"/>
    <w:rsid w:val="00A44AED"/>
    <w:rsid w:val="00A46336"/>
    <w:rsid w:val="00A47692"/>
    <w:rsid w:val="00A71A30"/>
    <w:rsid w:val="00A8296B"/>
    <w:rsid w:val="00A82AF1"/>
    <w:rsid w:val="00A85F04"/>
    <w:rsid w:val="00A86A69"/>
    <w:rsid w:val="00A86F28"/>
    <w:rsid w:val="00A935E4"/>
    <w:rsid w:val="00A95792"/>
    <w:rsid w:val="00AA4E79"/>
    <w:rsid w:val="00AA6ABD"/>
    <w:rsid w:val="00AA737A"/>
    <w:rsid w:val="00AA7A6A"/>
    <w:rsid w:val="00AC6856"/>
    <w:rsid w:val="00AD0923"/>
    <w:rsid w:val="00AD1693"/>
    <w:rsid w:val="00AD27E8"/>
    <w:rsid w:val="00AD3B9A"/>
    <w:rsid w:val="00AD57E1"/>
    <w:rsid w:val="00AD7278"/>
    <w:rsid w:val="00AE30FD"/>
    <w:rsid w:val="00AE3D6F"/>
    <w:rsid w:val="00AE41BB"/>
    <w:rsid w:val="00AE598F"/>
    <w:rsid w:val="00AE72D5"/>
    <w:rsid w:val="00AF1ECD"/>
    <w:rsid w:val="00AF30D2"/>
    <w:rsid w:val="00AF4956"/>
    <w:rsid w:val="00B01B1B"/>
    <w:rsid w:val="00B0650D"/>
    <w:rsid w:val="00B06942"/>
    <w:rsid w:val="00B07094"/>
    <w:rsid w:val="00B1071B"/>
    <w:rsid w:val="00B129C9"/>
    <w:rsid w:val="00B13468"/>
    <w:rsid w:val="00B148F5"/>
    <w:rsid w:val="00B14C64"/>
    <w:rsid w:val="00B16A4C"/>
    <w:rsid w:val="00B17A07"/>
    <w:rsid w:val="00B20B0D"/>
    <w:rsid w:val="00B2622F"/>
    <w:rsid w:val="00B30F08"/>
    <w:rsid w:val="00B33A5D"/>
    <w:rsid w:val="00B35106"/>
    <w:rsid w:val="00B47184"/>
    <w:rsid w:val="00B5106C"/>
    <w:rsid w:val="00B519FC"/>
    <w:rsid w:val="00B53F9B"/>
    <w:rsid w:val="00B55E3C"/>
    <w:rsid w:val="00B620FA"/>
    <w:rsid w:val="00B6266A"/>
    <w:rsid w:val="00B62EF5"/>
    <w:rsid w:val="00B62F44"/>
    <w:rsid w:val="00B637D6"/>
    <w:rsid w:val="00B658F9"/>
    <w:rsid w:val="00B67F58"/>
    <w:rsid w:val="00B72A51"/>
    <w:rsid w:val="00B82241"/>
    <w:rsid w:val="00B8447A"/>
    <w:rsid w:val="00B848A7"/>
    <w:rsid w:val="00B94221"/>
    <w:rsid w:val="00B94D05"/>
    <w:rsid w:val="00B95D7F"/>
    <w:rsid w:val="00B9653D"/>
    <w:rsid w:val="00BA4FB0"/>
    <w:rsid w:val="00BB2668"/>
    <w:rsid w:val="00BB29A4"/>
    <w:rsid w:val="00BB3345"/>
    <w:rsid w:val="00BB4D43"/>
    <w:rsid w:val="00BB53D6"/>
    <w:rsid w:val="00BB548C"/>
    <w:rsid w:val="00BB7BD1"/>
    <w:rsid w:val="00BC0B37"/>
    <w:rsid w:val="00BC43C9"/>
    <w:rsid w:val="00BE0506"/>
    <w:rsid w:val="00BE21A5"/>
    <w:rsid w:val="00BE4156"/>
    <w:rsid w:val="00BE458B"/>
    <w:rsid w:val="00BE499C"/>
    <w:rsid w:val="00BF2105"/>
    <w:rsid w:val="00BF2781"/>
    <w:rsid w:val="00BF3C3C"/>
    <w:rsid w:val="00BF67FF"/>
    <w:rsid w:val="00C03858"/>
    <w:rsid w:val="00C07A00"/>
    <w:rsid w:val="00C1440D"/>
    <w:rsid w:val="00C157F1"/>
    <w:rsid w:val="00C32DA4"/>
    <w:rsid w:val="00C33A08"/>
    <w:rsid w:val="00C36370"/>
    <w:rsid w:val="00C43A55"/>
    <w:rsid w:val="00C45141"/>
    <w:rsid w:val="00C461E3"/>
    <w:rsid w:val="00C502B4"/>
    <w:rsid w:val="00C518D0"/>
    <w:rsid w:val="00C541E0"/>
    <w:rsid w:val="00C56FE6"/>
    <w:rsid w:val="00C6251F"/>
    <w:rsid w:val="00C639F4"/>
    <w:rsid w:val="00C63D01"/>
    <w:rsid w:val="00C65600"/>
    <w:rsid w:val="00C665C0"/>
    <w:rsid w:val="00C66F85"/>
    <w:rsid w:val="00C7003B"/>
    <w:rsid w:val="00C717E7"/>
    <w:rsid w:val="00C7233A"/>
    <w:rsid w:val="00C723F8"/>
    <w:rsid w:val="00C73F35"/>
    <w:rsid w:val="00C80AA5"/>
    <w:rsid w:val="00C80DA1"/>
    <w:rsid w:val="00C81A71"/>
    <w:rsid w:val="00C83312"/>
    <w:rsid w:val="00C92493"/>
    <w:rsid w:val="00C92FE9"/>
    <w:rsid w:val="00C93B7D"/>
    <w:rsid w:val="00CA4A65"/>
    <w:rsid w:val="00CA602C"/>
    <w:rsid w:val="00CA6FD1"/>
    <w:rsid w:val="00CB2351"/>
    <w:rsid w:val="00CB24FD"/>
    <w:rsid w:val="00CB3654"/>
    <w:rsid w:val="00CB3DFB"/>
    <w:rsid w:val="00CB5497"/>
    <w:rsid w:val="00CC232A"/>
    <w:rsid w:val="00CC4FF6"/>
    <w:rsid w:val="00CD0129"/>
    <w:rsid w:val="00CD167E"/>
    <w:rsid w:val="00CE17E4"/>
    <w:rsid w:val="00CE4961"/>
    <w:rsid w:val="00CF4FF4"/>
    <w:rsid w:val="00CF6204"/>
    <w:rsid w:val="00CF6C2F"/>
    <w:rsid w:val="00D029FD"/>
    <w:rsid w:val="00D14AB0"/>
    <w:rsid w:val="00D1671C"/>
    <w:rsid w:val="00D31D91"/>
    <w:rsid w:val="00D320F8"/>
    <w:rsid w:val="00D35415"/>
    <w:rsid w:val="00D36B57"/>
    <w:rsid w:val="00D37758"/>
    <w:rsid w:val="00D41D17"/>
    <w:rsid w:val="00D43659"/>
    <w:rsid w:val="00D44DB3"/>
    <w:rsid w:val="00D45845"/>
    <w:rsid w:val="00D53A0C"/>
    <w:rsid w:val="00D53A3F"/>
    <w:rsid w:val="00D56CEE"/>
    <w:rsid w:val="00D612CA"/>
    <w:rsid w:val="00D713A8"/>
    <w:rsid w:val="00D75456"/>
    <w:rsid w:val="00D7688D"/>
    <w:rsid w:val="00D77123"/>
    <w:rsid w:val="00D77DD4"/>
    <w:rsid w:val="00D85935"/>
    <w:rsid w:val="00D872C1"/>
    <w:rsid w:val="00D93767"/>
    <w:rsid w:val="00DA31EB"/>
    <w:rsid w:val="00DA3510"/>
    <w:rsid w:val="00DA4E10"/>
    <w:rsid w:val="00DA7C4D"/>
    <w:rsid w:val="00DA7C55"/>
    <w:rsid w:val="00DB4791"/>
    <w:rsid w:val="00DC5610"/>
    <w:rsid w:val="00DD2336"/>
    <w:rsid w:val="00DD354B"/>
    <w:rsid w:val="00DD3EF8"/>
    <w:rsid w:val="00DD4815"/>
    <w:rsid w:val="00DD4EC4"/>
    <w:rsid w:val="00DD6C40"/>
    <w:rsid w:val="00DD7413"/>
    <w:rsid w:val="00DE425D"/>
    <w:rsid w:val="00DE68DA"/>
    <w:rsid w:val="00DF2A0C"/>
    <w:rsid w:val="00DF4E3B"/>
    <w:rsid w:val="00DF5CC8"/>
    <w:rsid w:val="00DF6E86"/>
    <w:rsid w:val="00E00F4C"/>
    <w:rsid w:val="00E07D9A"/>
    <w:rsid w:val="00E14CDA"/>
    <w:rsid w:val="00E23E20"/>
    <w:rsid w:val="00E264EC"/>
    <w:rsid w:val="00E31643"/>
    <w:rsid w:val="00E47025"/>
    <w:rsid w:val="00E518C1"/>
    <w:rsid w:val="00E556B0"/>
    <w:rsid w:val="00E61168"/>
    <w:rsid w:val="00E61534"/>
    <w:rsid w:val="00E64691"/>
    <w:rsid w:val="00E66538"/>
    <w:rsid w:val="00E702B3"/>
    <w:rsid w:val="00E70712"/>
    <w:rsid w:val="00E711A8"/>
    <w:rsid w:val="00E716EE"/>
    <w:rsid w:val="00E730EC"/>
    <w:rsid w:val="00E76B31"/>
    <w:rsid w:val="00E80E21"/>
    <w:rsid w:val="00E83D68"/>
    <w:rsid w:val="00E92D83"/>
    <w:rsid w:val="00EA02BA"/>
    <w:rsid w:val="00EA56BC"/>
    <w:rsid w:val="00EB54A2"/>
    <w:rsid w:val="00EC0090"/>
    <w:rsid w:val="00EC0258"/>
    <w:rsid w:val="00EC10A6"/>
    <w:rsid w:val="00EC14B1"/>
    <w:rsid w:val="00EC462E"/>
    <w:rsid w:val="00ED0726"/>
    <w:rsid w:val="00ED175A"/>
    <w:rsid w:val="00ED18B1"/>
    <w:rsid w:val="00ED32F9"/>
    <w:rsid w:val="00EE3171"/>
    <w:rsid w:val="00EE3F26"/>
    <w:rsid w:val="00EE507C"/>
    <w:rsid w:val="00EE5803"/>
    <w:rsid w:val="00EF0251"/>
    <w:rsid w:val="00F002D2"/>
    <w:rsid w:val="00F01055"/>
    <w:rsid w:val="00F02116"/>
    <w:rsid w:val="00F1311F"/>
    <w:rsid w:val="00F20E95"/>
    <w:rsid w:val="00F232F5"/>
    <w:rsid w:val="00F300AF"/>
    <w:rsid w:val="00F3053A"/>
    <w:rsid w:val="00F35057"/>
    <w:rsid w:val="00F37D14"/>
    <w:rsid w:val="00F4110A"/>
    <w:rsid w:val="00F4341E"/>
    <w:rsid w:val="00F51162"/>
    <w:rsid w:val="00F54183"/>
    <w:rsid w:val="00F54A58"/>
    <w:rsid w:val="00F57954"/>
    <w:rsid w:val="00F57BCE"/>
    <w:rsid w:val="00F6088E"/>
    <w:rsid w:val="00F61984"/>
    <w:rsid w:val="00F6384E"/>
    <w:rsid w:val="00F7481E"/>
    <w:rsid w:val="00F855CD"/>
    <w:rsid w:val="00F8560B"/>
    <w:rsid w:val="00F86C7D"/>
    <w:rsid w:val="00F96C0C"/>
    <w:rsid w:val="00FA12D4"/>
    <w:rsid w:val="00FA1413"/>
    <w:rsid w:val="00FA39F7"/>
    <w:rsid w:val="00FA486F"/>
    <w:rsid w:val="00FB055D"/>
    <w:rsid w:val="00FB6F3F"/>
    <w:rsid w:val="00FD04F6"/>
    <w:rsid w:val="00FD4CC2"/>
    <w:rsid w:val="00FD56E2"/>
    <w:rsid w:val="00FD664B"/>
    <w:rsid w:val="00FE178A"/>
    <w:rsid w:val="00FE45B9"/>
    <w:rsid w:val="00FE4809"/>
    <w:rsid w:val="00FE5979"/>
    <w:rsid w:val="00FE7706"/>
    <w:rsid w:val="00FE796C"/>
    <w:rsid w:val="00FF166B"/>
    <w:rsid w:val="00FF3AF0"/>
    <w:rsid w:val="00FF455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5901"/>
    <w:pPr>
      <w:suppressAutoHyphens/>
      <w:spacing w:after="0" w:line="240" w:lineRule="auto"/>
    </w:pPr>
    <w:rPr>
      <w:rFonts w:ascii="Times New Roman" w:eastAsia="Times New Roman" w:hAnsi="Times New Roman" w:cs="Times New Roman"/>
      <w:sz w:val="24"/>
      <w:szCs w:val="24"/>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Стиль1"/>
    <w:basedOn w:val="a"/>
    <w:rsid w:val="004D5901"/>
    <w:pPr>
      <w:keepNext/>
      <w:keepLines/>
      <w:widowControl w:val="0"/>
      <w:suppressLineNumbers/>
      <w:tabs>
        <w:tab w:val="num" w:pos="720"/>
      </w:tabs>
      <w:spacing w:after="60"/>
      <w:ind w:left="720" w:hanging="360"/>
    </w:pPr>
    <w:rPr>
      <w:b/>
      <w:sz w:val="28"/>
    </w:rPr>
  </w:style>
  <w:style w:type="paragraph" w:customStyle="1" w:styleId="3">
    <w:name w:val="Стиль3"/>
    <w:basedOn w:val="a"/>
    <w:rsid w:val="004D5901"/>
    <w:pPr>
      <w:widowControl w:val="0"/>
      <w:tabs>
        <w:tab w:val="num" w:pos="720"/>
      </w:tabs>
      <w:ind w:left="720" w:hanging="360"/>
      <w:jc w:val="both"/>
      <w:textAlignment w:val="baseline"/>
    </w:pPr>
    <w:rPr>
      <w:szCs w:val="20"/>
    </w:rPr>
  </w:style>
  <w:style w:type="paragraph" w:customStyle="1" w:styleId="21">
    <w:name w:val="Основной текст 21"/>
    <w:basedOn w:val="a"/>
    <w:rsid w:val="004D5901"/>
    <w:pPr>
      <w:ind w:left="567"/>
      <w:jc w:val="both"/>
    </w:pPr>
    <w:rPr>
      <w:sz w:val="28"/>
      <w:szCs w:val="20"/>
    </w:rPr>
  </w:style>
  <w:style w:type="paragraph" w:customStyle="1" w:styleId="31">
    <w:name w:val="Основной текст с отступом 31"/>
    <w:basedOn w:val="a"/>
    <w:rsid w:val="004D5901"/>
    <w:pPr>
      <w:ind w:right="-285" w:firstLine="709"/>
      <w:jc w:val="both"/>
    </w:pPr>
    <w:rPr>
      <w:sz w:val="28"/>
      <w:szCs w:val="20"/>
    </w:rPr>
  </w:style>
  <w:style w:type="paragraph" w:customStyle="1" w:styleId="210">
    <w:name w:val="Список 21"/>
    <w:basedOn w:val="a"/>
    <w:rsid w:val="004D5901"/>
    <w:pPr>
      <w:ind w:left="566" w:hanging="283"/>
    </w:pPr>
    <w:rPr>
      <w:sz w:val="20"/>
      <w:szCs w:val="20"/>
    </w:rPr>
  </w:style>
  <w:style w:type="paragraph" w:customStyle="1" w:styleId="22">
    <w:name w:val="Основной текст 22"/>
    <w:basedOn w:val="a"/>
    <w:rsid w:val="004D5901"/>
    <w:pPr>
      <w:jc w:val="center"/>
    </w:pPr>
    <w:rPr>
      <w:b/>
      <w:sz w:val="28"/>
      <w:szCs w:val="20"/>
    </w:rPr>
  </w:style>
  <w:style w:type="paragraph" w:styleId="a3">
    <w:name w:val="footer"/>
    <w:basedOn w:val="a"/>
    <w:link w:val="a4"/>
    <w:rsid w:val="004D5901"/>
    <w:pPr>
      <w:tabs>
        <w:tab w:val="center" w:pos="4153"/>
        <w:tab w:val="right" w:pos="8306"/>
      </w:tabs>
    </w:pPr>
    <w:rPr>
      <w:sz w:val="20"/>
      <w:szCs w:val="20"/>
    </w:rPr>
  </w:style>
  <w:style w:type="character" w:customStyle="1" w:styleId="a4">
    <w:name w:val="Нижний колонтитул Знак"/>
    <w:basedOn w:val="a0"/>
    <w:link w:val="a3"/>
    <w:rsid w:val="004D5901"/>
    <w:rPr>
      <w:rFonts w:ascii="Times New Roman" w:eastAsia="Times New Roman" w:hAnsi="Times New Roman" w:cs="Times New Roman"/>
      <w:sz w:val="20"/>
      <w:szCs w:val="20"/>
      <w:lang w:eastAsia="ar-SA"/>
    </w:rPr>
  </w:style>
  <w:style w:type="paragraph" w:styleId="HTML">
    <w:name w:val="HTML Preformatted"/>
    <w:basedOn w:val="a"/>
    <w:link w:val="HTML0"/>
    <w:rsid w:val="004D5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rPr>
  </w:style>
  <w:style w:type="character" w:customStyle="1" w:styleId="HTML0">
    <w:name w:val="Стандартный HTML Знак"/>
    <w:basedOn w:val="a0"/>
    <w:link w:val="HTML"/>
    <w:rsid w:val="004D5901"/>
    <w:rPr>
      <w:rFonts w:ascii="Courier New" w:eastAsia="Times New Roman" w:hAnsi="Courier New" w:cs="Times New Roman"/>
      <w:sz w:val="20"/>
      <w:szCs w:val="20"/>
      <w:lang w:val="x-none" w:eastAsia="ar-SA"/>
    </w:rPr>
  </w:style>
  <w:style w:type="paragraph" w:styleId="a5">
    <w:name w:val="Balloon Text"/>
    <w:basedOn w:val="a"/>
    <w:link w:val="a6"/>
    <w:uiPriority w:val="99"/>
    <w:semiHidden/>
    <w:unhideWhenUsed/>
    <w:rsid w:val="00D7688D"/>
    <w:rPr>
      <w:rFonts w:ascii="Tahoma" w:hAnsi="Tahoma" w:cs="Tahoma"/>
      <w:sz w:val="16"/>
      <w:szCs w:val="16"/>
    </w:rPr>
  </w:style>
  <w:style w:type="character" w:customStyle="1" w:styleId="a6">
    <w:name w:val="Текст выноски Знак"/>
    <w:basedOn w:val="a0"/>
    <w:link w:val="a5"/>
    <w:uiPriority w:val="99"/>
    <w:semiHidden/>
    <w:rsid w:val="00D7688D"/>
    <w:rPr>
      <w:rFonts w:ascii="Tahoma" w:eastAsia="Times New Roman" w:hAnsi="Tahoma" w:cs="Tahoma"/>
      <w:sz w:val="16"/>
      <w:szCs w:val="16"/>
      <w:lang w:eastAsia="ar-SA"/>
    </w:rPr>
  </w:style>
  <w:style w:type="paragraph" w:styleId="a7">
    <w:name w:val="List Paragraph"/>
    <w:basedOn w:val="a"/>
    <w:uiPriority w:val="34"/>
    <w:qFormat/>
    <w:rsid w:val="00F4110A"/>
    <w:pPr>
      <w:ind w:left="720"/>
      <w:contextualSpacing/>
    </w:pPr>
  </w:style>
  <w:style w:type="paragraph" w:styleId="a8">
    <w:name w:val="header"/>
    <w:basedOn w:val="a"/>
    <w:link w:val="a9"/>
    <w:uiPriority w:val="99"/>
    <w:unhideWhenUsed/>
    <w:rsid w:val="00AF30D2"/>
    <w:pPr>
      <w:tabs>
        <w:tab w:val="center" w:pos="4677"/>
        <w:tab w:val="right" w:pos="9355"/>
      </w:tabs>
    </w:pPr>
  </w:style>
  <w:style w:type="character" w:customStyle="1" w:styleId="a9">
    <w:name w:val="Верхний колонтитул Знак"/>
    <w:basedOn w:val="a0"/>
    <w:link w:val="a8"/>
    <w:uiPriority w:val="99"/>
    <w:rsid w:val="00AF30D2"/>
    <w:rPr>
      <w:rFonts w:ascii="Times New Roman" w:eastAsia="Times New Roman" w:hAnsi="Times New Roman" w:cs="Times New Roman"/>
      <w:sz w:val="24"/>
      <w:szCs w:val="24"/>
      <w:lang w:eastAsia="ar-SA"/>
    </w:rPr>
  </w:style>
  <w:style w:type="table" w:styleId="aa">
    <w:name w:val="Table Grid"/>
    <w:basedOn w:val="a1"/>
    <w:uiPriority w:val="59"/>
    <w:rsid w:val="00E76B3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5901"/>
    <w:pPr>
      <w:suppressAutoHyphens/>
      <w:spacing w:after="0" w:line="240" w:lineRule="auto"/>
    </w:pPr>
    <w:rPr>
      <w:rFonts w:ascii="Times New Roman" w:eastAsia="Times New Roman" w:hAnsi="Times New Roman" w:cs="Times New Roman"/>
      <w:sz w:val="24"/>
      <w:szCs w:val="24"/>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Стиль1"/>
    <w:basedOn w:val="a"/>
    <w:rsid w:val="004D5901"/>
    <w:pPr>
      <w:keepNext/>
      <w:keepLines/>
      <w:widowControl w:val="0"/>
      <w:suppressLineNumbers/>
      <w:tabs>
        <w:tab w:val="num" w:pos="720"/>
      </w:tabs>
      <w:spacing w:after="60"/>
      <w:ind w:left="720" w:hanging="360"/>
    </w:pPr>
    <w:rPr>
      <w:b/>
      <w:sz w:val="28"/>
    </w:rPr>
  </w:style>
  <w:style w:type="paragraph" w:customStyle="1" w:styleId="3">
    <w:name w:val="Стиль3"/>
    <w:basedOn w:val="a"/>
    <w:rsid w:val="004D5901"/>
    <w:pPr>
      <w:widowControl w:val="0"/>
      <w:tabs>
        <w:tab w:val="num" w:pos="720"/>
      </w:tabs>
      <w:ind w:left="720" w:hanging="360"/>
      <w:jc w:val="both"/>
      <w:textAlignment w:val="baseline"/>
    </w:pPr>
    <w:rPr>
      <w:szCs w:val="20"/>
    </w:rPr>
  </w:style>
  <w:style w:type="paragraph" w:customStyle="1" w:styleId="21">
    <w:name w:val="Основной текст 21"/>
    <w:basedOn w:val="a"/>
    <w:rsid w:val="004D5901"/>
    <w:pPr>
      <w:ind w:left="567"/>
      <w:jc w:val="both"/>
    </w:pPr>
    <w:rPr>
      <w:sz w:val="28"/>
      <w:szCs w:val="20"/>
    </w:rPr>
  </w:style>
  <w:style w:type="paragraph" w:customStyle="1" w:styleId="31">
    <w:name w:val="Основной текст с отступом 31"/>
    <w:basedOn w:val="a"/>
    <w:rsid w:val="004D5901"/>
    <w:pPr>
      <w:ind w:right="-285" w:firstLine="709"/>
      <w:jc w:val="both"/>
    </w:pPr>
    <w:rPr>
      <w:sz w:val="28"/>
      <w:szCs w:val="20"/>
    </w:rPr>
  </w:style>
  <w:style w:type="paragraph" w:customStyle="1" w:styleId="210">
    <w:name w:val="Список 21"/>
    <w:basedOn w:val="a"/>
    <w:rsid w:val="004D5901"/>
    <w:pPr>
      <w:ind w:left="566" w:hanging="283"/>
    </w:pPr>
    <w:rPr>
      <w:sz w:val="20"/>
      <w:szCs w:val="20"/>
    </w:rPr>
  </w:style>
  <w:style w:type="paragraph" w:customStyle="1" w:styleId="22">
    <w:name w:val="Основной текст 22"/>
    <w:basedOn w:val="a"/>
    <w:rsid w:val="004D5901"/>
    <w:pPr>
      <w:jc w:val="center"/>
    </w:pPr>
    <w:rPr>
      <w:b/>
      <w:sz w:val="28"/>
      <w:szCs w:val="20"/>
    </w:rPr>
  </w:style>
  <w:style w:type="paragraph" w:styleId="a3">
    <w:name w:val="footer"/>
    <w:basedOn w:val="a"/>
    <w:link w:val="a4"/>
    <w:rsid w:val="004D5901"/>
    <w:pPr>
      <w:tabs>
        <w:tab w:val="center" w:pos="4153"/>
        <w:tab w:val="right" w:pos="8306"/>
      </w:tabs>
    </w:pPr>
    <w:rPr>
      <w:sz w:val="20"/>
      <w:szCs w:val="20"/>
    </w:rPr>
  </w:style>
  <w:style w:type="character" w:customStyle="1" w:styleId="a4">
    <w:name w:val="Нижний колонтитул Знак"/>
    <w:basedOn w:val="a0"/>
    <w:link w:val="a3"/>
    <w:rsid w:val="004D5901"/>
    <w:rPr>
      <w:rFonts w:ascii="Times New Roman" w:eastAsia="Times New Roman" w:hAnsi="Times New Roman" w:cs="Times New Roman"/>
      <w:sz w:val="20"/>
      <w:szCs w:val="20"/>
      <w:lang w:eastAsia="ar-SA"/>
    </w:rPr>
  </w:style>
  <w:style w:type="paragraph" w:styleId="HTML">
    <w:name w:val="HTML Preformatted"/>
    <w:basedOn w:val="a"/>
    <w:link w:val="HTML0"/>
    <w:rsid w:val="004D5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rPr>
  </w:style>
  <w:style w:type="character" w:customStyle="1" w:styleId="HTML0">
    <w:name w:val="Стандартный HTML Знак"/>
    <w:basedOn w:val="a0"/>
    <w:link w:val="HTML"/>
    <w:rsid w:val="004D5901"/>
    <w:rPr>
      <w:rFonts w:ascii="Courier New" w:eastAsia="Times New Roman" w:hAnsi="Courier New" w:cs="Times New Roman"/>
      <w:sz w:val="20"/>
      <w:szCs w:val="20"/>
      <w:lang w:val="x-none" w:eastAsia="ar-SA"/>
    </w:rPr>
  </w:style>
  <w:style w:type="paragraph" w:styleId="a5">
    <w:name w:val="Balloon Text"/>
    <w:basedOn w:val="a"/>
    <w:link w:val="a6"/>
    <w:uiPriority w:val="99"/>
    <w:semiHidden/>
    <w:unhideWhenUsed/>
    <w:rsid w:val="00D7688D"/>
    <w:rPr>
      <w:rFonts w:ascii="Tahoma" w:hAnsi="Tahoma" w:cs="Tahoma"/>
      <w:sz w:val="16"/>
      <w:szCs w:val="16"/>
    </w:rPr>
  </w:style>
  <w:style w:type="character" w:customStyle="1" w:styleId="a6">
    <w:name w:val="Текст выноски Знак"/>
    <w:basedOn w:val="a0"/>
    <w:link w:val="a5"/>
    <w:uiPriority w:val="99"/>
    <w:semiHidden/>
    <w:rsid w:val="00D7688D"/>
    <w:rPr>
      <w:rFonts w:ascii="Tahoma" w:eastAsia="Times New Roman" w:hAnsi="Tahoma" w:cs="Tahoma"/>
      <w:sz w:val="16"/>
      <w:szCs w:val="16"/>
      <w:lang w:eastAsia="ar-SA"/>
    </w:rPr>
  </w:style>
  <w:style w:type="paragraph" w:styleId="a7">
    <w:name w:val="List Paragraph"/>
    <w:basedOn w:val="a"/>
    <w:uiPriority w:val="34"/>
    <w:qFormat/>
    <w:rsid w:val="00F4110A"/>
    <w:pPr>
      <w:ind w:left="720"/>
      <w:contextualSpacing/>
    </w:pPr>
  </w:style>
  <w:style w:type="paragraph" w:styleId="a8">
    <w:name w:val="header"/>
    <w:basedOn w:val="a"/>
    <w:link w:val="a9"/>
    <w:uiPriority w:val="99"/>
    <w:unhideWhenUsed/>
    <w:rsid w:val="00AF30D2"/>
    <w:pPr>
      <w:tabs>
        <w:tab w:val="center" w:pos="4677"/>
        <w:tab w:val="right" w:pos="9355"/>
      </w:tabs>
    </w:pPr>
  </w:style>
  <w:style w:type="character" w:customStyle="1" w:styleId="a9">
    <w:name w:val="Верхний колонтитул Знак"/>
    <w:basedOn w:val="a0"/>
    <w:link w:val="a8"/>
    <w:uiPriority w:val="99"/>
    <w:rsid w:val="00AF30D2"/>
    <w:rPr>
      <w:rFonts w:ascii="Times New Roman" w:eastAsia="Times New Roman" w:hAnsi="Times New Roman" w:cs="Times New Roman"/>
      <w:sz w:val="24"/>
      <w:szCs w:val="24"/>
      <w:lang w:eastAsia="ar-SA"/>
    </w:rPr>
  </w:style>
  <w:style w:type="table" w:styleId="aa">
    <w:name w:val="Table Grid"/>
    <w:basedOn w:val="a1"/>
    <w:uiPriority w:val="59"/>
    <w:rsid w:val="00E76B3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751</TotalTime>
  <Pages>1</Pages>
  <Words>2267</Words>
  <Characters>12923</Characters>
  <Application>Microsoft Office Word</Application>
  <DocSecurity>0</DocSecurity>
  <Lines>107</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15160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DNS</dc:creator>
  <cp:keywords/>
  <dc:description/>
  <cp:lastModifiedBy>пользователь 2</cp:lastModifiedBy>
  <cp:revision>123</cp:revision>
  <cp:lastPrinted>2018-08-03T05:53:00Z</cp:lastPrinted>
  <dcterms:created xsi:type="dcterms:W3CDTF">2015-04-16T22:36:00Z</dcterms:created>
  <dcterms:modified xsi:type="dcterms:W3CDTF">2018-10-07T23:10:00Z</dcterms:modified>
</cp:coreProperties>
</file>